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EF39FC" w14:paraId="0C852432" w14:textId="77777777" w:rsidTr="000175C1">
        <w:trPr>
          <w:trHeight w:val="292"/>
        </w:trPr>
        <w:tc>
          <w:tcPr>
            <w:tcW w:w="2500" w:type="pct"/>
            <w:vAlign w:val="center"/>
          </w:tcPr>
          <w:p w14:paraId="01934392" w14:textId="77777777" w:rsidR="00C84FAB" w:rsidRPr="00EF39FC" w:rsidRDefault="00C84FAB" w:rsidP="000175C1">
            <w:pPr>
              <w:spacing w:line="240" w:lineRule="auto"/>
              <w:jc w:val="left"/>
              <w:rPr>
                <w:b/>
                <w:bCs/>
              </w:rPr>
            </w:pPr>
            <w:bookmarkStart w:id="0" w:name="_Hlk508131079"/>
            <w:r w:rsidRPr="00EF39FC">
              <w:rPr>
                <w:b/>
                <w:bCs/>
              </w:rPr>
              <w:t>Naročnik:</w:t>
            </w:r>
          </w:p>
        </w:tc>
        <w:tc>
          <w:tcPr>
            <w:tcW w:w="2500" w:type="pct"/>
            <w:vAlign w:val="center"/>
          </w:tcPr>
          <w:p w14:paraId="0993F75B" w14:textId="572951C1" w:rsidR="00C84FAB" w:rsidRPr="00EF39FC" w:rsidRDefault="00C84FAB" w:rsidP="000175C1">
            <w:pPr>
              <w:spacing w:line="240" w:lineRule="auto"/>
              <w:jc w:val="left"/>
            </w:pPr>
            <w:r w:rsidRPr="00EF39FC">
              <w:t>Pod</w:t>
            </w:r>
            <w:r w:rsidR="000E38C3" w:rsidRPr="00EF39FC">
              <w:t>pisni</w:t>
            </w:r>
            <w:r w:rsidR="00CE44FF">
              <w:t xml:space="preserve">ca </w:t>
            </w:r>
            <w:r w:rsidR="000E38C3" w:rsidRPr="00EF39FC">
              <w:t xml:space="preserve">pogodbe: </w:t>
            </w:r>
            <w:r w:rsidR="00CE44FF" w:rsidRPr="00CE44FF">
              <w:rPr>
                <w:rFonts w:eastAsia="Calibri"/>
              </w:rPr>
              <w:t xml:space="preserve">dr. Emilija </w:t>
            </w:r>
            <w:proofErr w:type="spellStart"/>
            <w:r w:rsidR="00CE44FF" w:rsidRPr="00CE44FF">
              <w:rPr>
                <w:rFonts w:eastAsia="Calibri"/>
              </w:rPr>
              <w:t>Stojmenova</w:t>
            </w:r>
            <w:proofErr w:type="spellEnd"/>
            <w:r w:rsidR="00CE44FF" w:rsidRPr="00CE44FF">
              <w:rPr>
                <w:rFonts w:eastAsia="Calibri"/>
              </w:rPr>
              <w:t xml:space="preserve"> Duh</w:t>
            </w:r>
            <w:r w:rsidR="00CE44FF">
              <w:rPr>
                <w:rFonts w:eastAsia="Calibri"/>
              </w:rPr>
              <w:t>, ministrica</w:t>
            </w:r>
          </w:p>
        </w:tc>
      </w:tr>
      <w:tr w:rsidR="00C84FAB" w:rsidRPr="00EF39FC" w14:paraId="3ED71C05" w14:textId="77777777" w:rsidTr="000175C1">
        <w:trPr>
          <w:trHeight w:val="1075"/>
        </w:trPr>
        <w:tc>
          <w:tcPr>
            <w:tcW w:w="2500" w:type="pct"/>
            <w:vAlign w:val="center"/>
          </w:tcPr>
          <w:p w14:paraId="5C84FD05" w14:textId="110A2708" w:rsidR="003E18E3" w:rsidRPr="00EF39FC" w:rsidRDefault="003E18E3" w:rsidP="000175C1">
            <w:pPr>
              <w:spacing w:line="240" w:lineRule="auto"/>
              <w:jc w:val="left"/>
            </w:pPr>
            <w:r w:rsidRPr="00EF39FC">
              <w:t xml:space="preserve">Ministrstvo za </w:t>
            </w:r>
            <w:r w:rsidR="000F5CD0">
              <w:t>digitalno preobrazbo</w:t>
            </w:r>
          </w:p>
          <w:p w14:paraId="74EB83B4" w14:textId="3F2A653E" w:rsidR="003E18E3" w:rsidRDefault="00CE44FF" w:rsidP="000175C1">
            <w:pPr>
              <w:spacing w:line="240" w:lineRule="auto"/>
              <w:jc w:val="left"/>
            </w:pPr>
            <w:r>
              <w:t>Davčna ulica 1</w:t>
            </w:r>
          </w:p>
          <w:p w14:paraId="587AC39A" w14:textId="78917B0E" w:rsidR="00CE44FF" w:rsidRPr="00EF39FC" w:rsidRDefault="00CE44FF" w:rsidP="000175C1">
            <w:pPr>
              <w:spacing w:line="240" w:lineRule="auto"/>
              <w:jc w:val="left"/>
            </w:pPr>
            <w:r>
              <w:t>1000 Ljubljana</w:t>
            </w:r>
          </w:p>
          <w:p w14:paraId="0A2876E5" w14:textId="77777777" w:rsidR="003E18E3" w:rsidRPr="00EF39FC" w:rsidRDefault="003E18E3" w:rsidP="000175C1">
            <w:pPr>
              <w:spacing w:line="240" w:lineRule="auto"/>
              <w:jc w:val="left"/>
            </w:pPr>
          </w:p>
          <w:p w14:paraId="6ACA51BD" w14:textId="48D417B4" w:rsidR="00AF753D" w:rsidRPr="00EF39FC" w:rsidRDefault="003E18E3" w:rsidP="00CE44FF">
            <w:pPr>
              <w:spacing w:line="240" w:lineRule="auto"/>
              <w:jc w:val="left"/>
            </w:pPr>
            <w:r w:rsidRPr="00EF39FC">
              <w:t>ki ga zastopa</w:t>
            </w:r>
            <w:r w:rsidR="000175C1">
              <w:t xml:space="preserve"> </w:t>
            </w:r>
            <w:r w:rsidR="00CE44FF" w:rsidRPr="00CE44FF">
              <w:rPr>
                <w:rFonts w:eastAsia="Calibri"/>
              </w:rPr>
              <w:t xml:space="preserve">dr. Emilija </w:t>
            </w:r>
            <w:proofErr w:type="spellStart"/>
            <w:r w:rsidR="00CE44FF" w:rsidRPr="00CE44FF">
              <w:rPr>
                <w:rFonts w:eastAsia="Calibri"/>
              </w:rPr>
              <w:t>Stojmenova</w:t>
            </w:r>
            <w:proofErr w:type="spellEnd"/>
            <w:r w:rsidR="00CE44FF" w:rsidRPr="00CE44FF">
              <w:rPr>
                <w:rFonts w:eastAsia="Calibri"/>
              </w:rPr>
              <w:t xml:space="preserve"> Duh</w:t>
            </w:r>
            <w:r w:rsidR="002A6721">
              <w:rPr>
                <w:rFonts w:eastAsia="Calibri"/>
              </w:rPr>
              <w:t>, ministrica</w:t>
            </w:r>
          </w:p>
        </w:tc>
        <w:tc>
          <w:tcPr>
            <w:tcW w:w="2500" w:type="pct"/>
            <w:vAlign w:val="center"/>
          </w:tcPr>
          <w:p w14:paraId="6EAEB15C" w14:textId="77777777" w:rsidR="00C84FAB" w:rsidRPr="00EF39FC" w:rsidRDefault="00C84FAB" w:rsidP="000175C1">
            <w:pPr>
              <w:spacing w:line="240" w:lineRule="auto"/>
              <w:jc w:val="left"/>
            </w:pPr>
          </w:p>
        </w:tc>
      </w:tr>
      <w:tr w:rsidR="00C84FAB" w:rsidRPr="00EF39FC" w14:paraId="1BAAA538" w14:textId="77777777" w:rsidTr="000175C1">
        <w:trPr>
          <w:trHeight w:val="391"/>
        </w:trPr>
        <w:tc>
          <w:tcPr>
            <w:tcW w:w="2500" w:type="pct"/>
            <w:vAlign w:val="center"/>
          </w:tcPr>
          <w:p w14:paraId="5D5AC08F" w14:textId="0B8A3640" w:rsidR="00C84FAB" w:rsidRPr="00CE44FF" w:rsidRDefault="003E18E3" w:rsidP="000175C1">
            <w:pPr>
              <w:spacing w:line="240" w:lineRule="auto"/>
              <w:jc w:val="left"/>
            </w:pPr>
            <w:bookmarkStart w:id="1" w:name="_Hlk508131093"/>
            <w:bookmarkEnd w:id="0"/>
            <w:r w:rsidRPr="00CE44FF">
              <w:t xml:space="preserve">Davčna št: </w:t>
            </w:r>
            <w:r w:rsidR="00CE44FF" w:rsidRPr="00CE44FF">
              <w:t>29802377</w:t>
            </w:r>
          </w:p>
        </w:tc>
        <w:tc>
          <w:tcPr>
            <w:tcW w:w="2500" w:type="pct"/>
            <w:vAlign w:val="center"/>
          </w:tcPr>
          <w:p w14:paraId="7D9A187E" w14:textId="4F03FD1A" w:rsidR="00C84FAB" w:rsidRPr="00CE44FF" w:rsidRDefault="00C84FAB" w:rsidP="000175C1">
            <w:pPr>
              <w:spacing w:line="240" w:lineRule="auto"/>
              <w:jc w:val="left"/>
            </w:pPr>
            <w:r w:rsidRPr="00CE44FF">
              <w:t xml:space="preserve">Telefon: </w:t>
            </w:r>
            <w:r w:rsidR="00CE44FF" w:rsidRPr="00CE44FF">
              <w:t>01 555 58 00</w:t>
            </w:r>
          </w:p>
        </w:tc>
      </w:tr>
      <w:tr w:rsidR="00C84FAB" w:rsidRPr="00EF39FC" w14:paraId="26D8F5CA" w14:textId="77777777" w:rsidTr="000175C1">
        <w:trPr>
          <w:trHeight w:val="391"/>
        </w:trPr>
        <w:tc>
          <w:tcPr>
            <w:tcW w:w="2500" w:type="pct"/>
            <w:vAlign w:val="center"/>
          </w:tcPr>
          <w:p w14:paraId="7C910A2A" w14:textId="36763848" w:rsidR="00C84FAB" w:rsidRPr="00CE44FF" w:rsidRDefault="00C84FAB" w:rsidP="000175C1">
            <w:pPr>
              <w:spacing w:line="240" w:lineRule="auto"/>
              <w:jc w:val="left"/>
            </w:pPr>
            <w:r w:rsidRPr="00CE44FF">
              <w:t xml:space="preserve">Matična št.: </w:t>
            </w:r>
            <w:r w:rsidR="00CE44FF" w:rsidRPr="00CE44FF">
              <w:rPr>
                <w:color w:val="111111"/>
              </w:rPr>
              <w:t>2632586000</w:t>
            </w:r>
          </w:p>
        </w:tc>
        <w:tc>
          <w:tcPr>
            <w:tcW w:w="2500" w:type="pct"/>
            <w:vAlign w:val="center"/>
          </w:tcPr>
          <w:p w14:paraId="633FEFA2" w14:textId="36E62666" w:rsidR="00C84FAB" w:rsidRPr="00CE44FF" w:rsidRDefault="00C84FAB" w:rsidP="000175C1">
            <w:pPr>
              <w:spacing w:line="240" w:lineRule="auto"/>
              <w:jc w:val="left"/>
            </w:pPr>
            <w:r w:rsidRPr="00CE44FF">
              <w:t xml:space="preserve">E-pošta: </w:t>
            </w:r>
            <w:hyperlink r:id="rId8" w:history="1">
              <w:r w:rsidR="00CE44FF" w:rsidRPr="00CE44FF">
                <w:rPr>
                  <w:rStyle w:val="Hiperpovezava"/>
                </w:rPr>
                <w:t>gp.mdp@gov.si</w:t>
              </w:r>
            </w:hyperlink>
            <w:r w:rsidR="00CE44FF" w:rsidRPr="00CE44FF">
              <w:t xml:space="preserve"> </w:t>
            </w:r>
          </w:p>
        </w:tc>
      </w:tr>
      <w:tr w:rsidR="00C84FAB" w:rsidRPr="00EF39FC" w14:paraId="1A080BD0" w14:textId="77777777" w:rsidTr="000175C1">
        <w:trPr>
          <w:trHeight w:val="391"/>
        </w:trPr>
        <w:tc>
          <w:tcPr>
            <w:tcW w:w="2500" w:type="pct"/>
            <w:vAlign w:val="center"/>
          </w:tcPr>
          <w:p w14:paraId="6C5A1B59" w14:textId="59630080" w:rsidR="00C84FAB" w:rsidRPr="00CE44FF" w:rsidRDefault="00C84FAB" w:rsidP="000175C1">
            <w:pPr>
              <w:spacing w:line="240" w:lineRule="auto"/>
              <w:jc w:val="left"/>
            </w:pPr>
            <w:r w:rsidRPr="00CE44FF">
              <w:t xml:space="preserve">Transakcijski račun: </w:t>
            </w:r>
            <w:r w:rsidR="003E18E3" w:rsidRPr="00CE44FF">
              <w:t xml:space="preserve">SI56 </w:t>
            </w:r>
            <w:r w:rsidR="00CE44FF" w:rsidRPr="00CE44FF">
              <w:t>01100 6300 109972</w:t>
            </w:r>
          </w:p>
        </w:tc>
        <w:tc>
          <w:tcPr>
            <w:tcW w:w="2500" w:type="pct"/>
            <w:vAlign w:val="center"/>
          </w:tcPr>
          <w:p w14:paraId="57D824C9" w14:textId="77777777" w:rsidR="00C84FAB" w:rsidRPr="00CE44FF" w:rsidRDefault="00C84FAB" w:rsidP="000175C1">
            <w:pPr>
              <w:spacing w:line="240" w:lineRule="auto"/>
              <w:jc w:val="left"/>
            </w:pPr>
          </w:p>
        </w:tc>
      </w:tr>
      <w:bookmarkEnd w:id="1"/>
    </w:tbl>
    <w:p w14:paraId="1DADD63D" w14:textId="77777777" w:rsidR="004A73B7" w:rsidRPr="00EF39FC" w:rsidRDefault="004A73B7" w:rsidP="000175C1">
      <w:pPr>
        <w:spacing w:line="240" w:lineRule="auto"/>
      </w:pPr>
    </w:p>
    <w:tbl>
      <w:tblPr>
        <w:tblStyle w:val="Tabelamrea"/>
        <w:tblW w:w="5000" w:type="pct"/>
        <w:tblLook w:val="0020" w:firstRow="1" w:lastRow="0" w:firstColumn="0" w:lastColumn="0" w:noHBand="0" w:noVBand="0"/>
      </w:tblPr>
      <w:tblGrid>
        <w:gridCol w:w="4530"/>
        <w:gridCol w:w="4530"/>
      </w:tblGrid>
      <w:tr w:rsidR="001C72C5" w:rsidRPr="00EF39FC" w14:paraId="6AC78B24" w14:textId="77777777" w:rsidTr="000175C1">
        <w:trPr>
          <w:trHeight w:val="157"/>
        </w:trPr>
        <w:tc>
          <w:tcPr>
            <w:tcW w:w="2500" w:type="pct"/>
            <w:vAlign w:val="center"/>
          </w:tcPr>
          <w:p w14:paraId="13EF4724" w14:textId="77777777" w:rsidR="001C72C5" w:rsidRPr="00EF39FC" w:rsidRDefault="001C72C5" w:rsidP="000175C1">
            <w:pPr>
              <w:spacing w:line="240" w:lineRule="auto"/>
              <w:jc w:val="left"/>
              <w:rPr>
                <w:b/>
                <w:bCs/>
              </w:rPr>
            </w:pPr>
            <w:r w:rsidRPr="00EF39FC">
              <w:rPr>
                <w:b/>
                <w:bCs/>
              </w:rPr>
              <w:t>Izvajalec:</w:t>
            </w:r>
          </w:p>
        </w:tc>
        <w:tc>
          <w:tcPr>
            <w:tcW w:w="2500" w:type="pct"/>
            <w:vAlign w:val="center"/>
          </w:tcPr>
          <w:p w14:paraId="5D88F90F" w14:textId="69DA8B2E" w:rsidR="00BA34E9" w:rsidRPr="000175C1" w:rsidRDefault="001C72C5" w:rsidP="000175C1">
            <w:pPr>
              <w:spacing w:line="240" w:lineRule="auto"/>
              <w:jc w:val="left"/>
            </w:pPr>
            <w:r w:rsidRPr="00EF39FC">
              <w:t xml:space="preserve">Podpisnik pogodbe: </w:t>
            </w:r>
            <w:r w:rsidR="00916C65" w:rsidRPr="00EF39FC">
              <w:fldChar w:fldCharType="begin">
                <w:ffData>
                  <w:name w:val="Besedilo2"/>
                  <w:enabled/>
                  <w:calcOnExit w:val="0"/>
                  <w:textInput/>
                </w:ffData>
              </w:fldChar>
            </w:r>
            <w:r w:rsidR="00916C65" w:rsidRPr="00EF39FC">
              <w:instrText xml:space="preserve"> FORMTEXT </w:instrText>
            </w:r>
            <w:r w:rsidR="00916C65" w:rsidRPr="00EF39FC">
              <w:fldChar w:fldCharType="separate"/>
            </w:r>
            <w:r w:rsidR="00916C65" w:rsidRPr="00EF39FC">
              <w:t> </w:t>
            </w:r>
            <w:r w:rsidR="00916C65" w:rsidRPr="00EF39FC">
              <w:t> </w:t>
            </w:r>
            <w:r w:rsidR="00916C65" w:rsidRPr="00EF39FC">
              <w:t> </w:t>
            </w:r>
            <w:r w:rsidR="00916C65" w:rsidRPr="00EF39FC">
              <w:t> </w:t>
            </w:r>
            <w:r w:rsidR="00916C65" w:rsidRPr="00EF39FC">
              <w:t> </w:t>
            </w:r>
            <w:r w:rsidR="00916C65" w:rsidRPr="00EF39FC">
              <w:fldChar w:fldCharType="end"/>
            </w:r>
          </w:p>
        </w:tc>
      </w:tr>
      <w:tr w:rsidR="001C72C5" w:rsidRPr="00EF39FC" w14:paraId="6415FD9A" w14:textId="77777777" w:rsidTr="000175C1">
        <w:trPr>
          <w:trHeight w:val="1075"/>
        </w:trPr>
        <w:tc>
          <w:tcPr>
            <w:tcW w:w="2500" w:type="pct"/>
            <w:vAlign w:val="center"/>
          </w:tcPr>
          <w:p w14:paraId="5F5BE99D" w14:textId="13AE3355" w:rsidR="000E38C3" w:rsidRPr="00EF39FC" w:rsidRDefault="000E38C3" w:rsidP="000175C1">
            <w:pPr>
              <w:spacing w:line="240" w:lineRule="auto"/>
              <w:jc w:val="left"/>
            </w:pP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p w14:paraId="1CF3F5C9" w14:textId="77777777" w:rsidR="00AF753D" w:rsidRPr="00EF39FC" w:rsidRDefault="00AF753D" w:rsidP="000175C1">
            <w:pPr>
              <w:spacing w:line="240" w:lineRule="auto"/>
              <w:jc w:val="left"/>
            </w:pPr>
          </w:p>
          <w:p w14:paraId="6115D58C" w14:textId="0EFF8DFB" w:rsidR="00AF753D" w:rsidRPr="00EF39FC" w:rsidRDefault="00AF753D" w:rsidP="000175C1">
            <w:pPr>
              <w:spacing w:line="240" w:lineRule="auto"/>
              <w:jc w:val="left"/>
            </w:pPr>
          </w:p>
          <w:p w14:paraId="7CF67CB1" w14:textId="77777777" w:rsidR="00BA34E9" w:rsidRPr="00EF39FC" w:rsidRDefault="00BA34E9" w:rsidP="000175C1">
            <w:pPr>
              <w:spacing w:line="240" w:lineRule="auto"/>
              <w:jc w:val="left"/>
            </w:pPr>
          </w:p>
          <w:p w14:paraId="6FF686FB" w14:textId="3F0FA88B" w:rsidR="000E38C3" w:rsidRPr="00EF39FC" w:rsidRDefault="00AF753D" w:rsidP="000175C1">
            <w:pPr>
              <w:spacing w:line="240" w:lineRule="auto"/>
              <w:jc w:val="left"/>
            </w:pPr>
            <w:r w:rsidRPr="00EF39FC">
              <w:t xml:space="preserve">ki ga zastopa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tc>
        <w:tc>
          <w:tcPr>
            <w:tcW w:w="2500" w:type="pct"/>
            <w:vAlign w:val="center"/>
          </w:tcPr>
          <w:p w14:paraId="5FA550B4" w14:textId="77777777" w:rsidR="001C72C5" w:rsidRPr="00EF39FC" w:rsidRDefault="001C72C5" w:rsidP="000175C1">
            <w:pPr>
              <w:spacing w:line="240" w:lineRule="auto"/>
              <w:jc w:val="left"/>
            </w:pPr>
          </w:p>
        </w:tc>
      </w:tr>
      <w:tr w:rsidR="001C72C5" w:rsidRPr="00EF39FC" w14:paraId="7AB00B1F" w14:textId="77777777" w:rsidTr="000175C1">
        <w:trPr>
          <w:trHeight w:val="391"/>
        </w:trPr>
        <w:tc>
          <w:tcPr>
            <w:tcW w:w="2500" w:type="pct"/>
            <w:vAlign w:val="center"/>
          </w:tcPr>
          <w:p w14:paraId="3AAEF295" w14:textId="363A95E8" w:rsidR="001C72C5" w:rsidRPr="00EF39FC" w:rsidRDefault="001C72C5" w:rsidP="000175C1">
            <w:pPr>
              <w:spacing w:line="240" w:lineRule="auto"/>
              <w:jc w:val="left"/>
            </w:pPr>
            <w:r w:rsidRPr="00EF39FC">
              <w:t xml:space="preserve">Identifikacijska št.: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649D1EB6" w14:textId="718591E4" w:rsidR="001C72C5" w:rsidRPr="00EF39FC" w:rsidRDefault="001C72C5" w:rsidP="000175C1">
            <w:pPr>
              <w:spacing w:line="240" w:lineRule="auto"/>
              <w:jc w:val="left"/>
            </w:pPr>
            <w:r w:rsidRPr="00EF39FC">
              <w:t>Telefon:</w:t>
            </w:r>
            <w:r w:rsidR="000E38C3" w:rsidRPr="00EF39FC">
              <w:t xml:space="preserve">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r w:rsidR="001C72C5" w:rsidRPr="00EF39FC" w14:paraId="08C83F40" w14:textId="77777777" w:rsidTr="000175C1">
        <w:trPr>
          <w:trHeight w:val="391"/>
        </w:trPr>
        <w:tc>
          <w:tcPr>
            <w:tcW w:w="2500" w:type="pct"/>
            <w:vAlign w:val="center"/>
          </w:tcPr>
          <w:p w14:paraId="4EA7B0C0" w14:textId="0095ACD8" w:rsidR="001C72C5" w:rsidRPr="00EF39FC" w:rsidRDefault="001C72C5" w:rsidP="000175C1">
            <w:pPr>
              <w:spacing w:line="240" w:lineRule="auto"/>
              <w:jc w:val="left"/>
            </w:pPr>
            <w:r w:rsidRPr="00EF39FC">
              <w:t xml:space="preserve">Matična št.: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1234A5C5" w14:textId="2C3AC93C" w:rsidR="001C72C5" w:rsidRPr="00EF39FC" w:rsidRDefault="001C72C5" w:rsidP="000175C1">
            <w:pPr>
              <w:spacing w:line="240" w:lineRule="auto"/>
              <w:jc w:val="left"/>
            </w:pPr>
            <w:r w:rsidRPr="00EF39FC">
              <w:t xml:space="preserve">Telefaks: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r w:rsidR="001C72C5" w:rsidRPr="00F2405B" w14:paraId="335C4F33" w14:textId="77777777" w:rsidTr="000175C1">
        <w:trPr>
          <w:trHeight w:val="391"/>
        </w:trPr>
        <w:tc>
          <w:tcPr>
            <w:tcW w:w="2500" w:type="pct"/>
            <w:vAlign w:val="center"/>
          </w:tcPr>
          <w:p w14:paraId="052F3513" w14:textId="0914797E" w:rsidR="001C72C5" w:rsidRPr="00EF39FC" w:rsidRDefault="001C72C5" w:rsidP="000175C1">
            <w:pPr>
              <w:spacing w:line="240" w:lineRule="auto"/>
              <w:jc w:val="left"/>
            </w:pPr>
            <w:r w:rsidRPr="00EF39FC">
              <w:t>Transakcijski račun:</w:t>
            </w:r>
            <w:r w:rsidR="000E38C3" w:rsidRPr="00EF39FC">
              <w:t xml:space="preserve">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c>
          <w:tcPr>
            <w:tcW w:w="2500" w:type="pct"/>
            <w:vAlign w:val="center"/>
          </w:tcPr>
          <w:p w14:paraId="7F13BD91" w14:textId="6646C628" w:rsidR="001C72C5" w:rsidRPr="00EF39FC" w:rsidRDefault="001C72C5" w:rsidP="000175C1">
            <w:pPr>
              <w:spacing w:line="240" w:lineRule="auto"/>
              <w:jc w:val="left"/>
            </w:pPr>
            <w:r w:rsidRPr="00EF39FC">
              <w:t xml:space="preserve">E-pošta: </w:t>
            </w:r>
            <w:r w:rsidR="009B11AF" w:rsidRPr="00EF39FC">
              <w:fldChar w:fldCharType="begin">
                <w:ffData>
                  <w:name w:val="Besedilo2"/>
                  <w:enabled/>
                  <w:calcOnExit w:val="0"/>
                  <w:textInput/>
                </w:ffData>
              </w:fldChar>
            </w:r>
            <w:r w:rsidR="009B11AF" w:rsidRPr="00EF39FC">
              <w:instrText xml:space="preserve"> FORMTEXT </w:instrText>
            </w:r>
            <w:r w:rsidR="009B11AF" w:rsidRPr="00EF39FC">
              <w:fldChar w:fldCharType="separate"/>
            </w:r>
            <w:r w:rsidR="009B11AF" w:rsidRPr="00EF39FC">
              <w:t> </w:t>
            </w:r>
            <w:r w:rsidR="009B11AF" w:rsidRPr="00EF39FC">
              <w:t> </w:t>
            </w:r>
            <w:r w:rsidR="009B11AF" w:rsidRPr="00EF39FC">
              <w:t> </w:t>
            </w:r>
            <w:r w:rsidR="009B11AF" w:rsidRPr="00EF39FC">
              <w:t> </w:t>
            </w:r>
            <w:r w:rsidR="009B11AF" w:rsidRPr="00EF39FC">
              <w:t> </w:t>
            </w:r>
            <w:r w:rsidR="009B11AF" w:rsidRPr="00EF39FC">
              <w:fldChar w:fldCharType="end"/>
            </w:r>
          </w:p>
        </w:tc>
      </w:tr>
    </w:tbl>
    <w:p w14:paraId="1E05A021" w14:textId="77777777" w:rsidR="00916C65" w:rsidRPr="00F2405B" w:rsidRDefault="00916C65" w:rsidP="009F1D62">
      <w:pPr>
        <w:rPr>
          <w:highlight w:val="green"/>
        </w:rPr>
      </w:pPr>
    </w:p>
    <w:p w14:paraId="7389D88D" w14:textId="013A5823" w:rsidR="00BA34E9" w:rsidRDefault="00535B9E" w:rsidP="009F1D62">
      <w:r w:rsidRPr="0026067F">
        <w:t>skleneta naslednjo</w:t>
      </w:r>
    </w:p>
    <w:p w14:paraId="0BB91C32" w14:textId="77777777" w:rsidR="004A73B7" w:rsidRPr="0026067F" w:rsidRDefault="004A73B7" w:rsidP="009F1D62"/>
    <w:p w14:paraId="2C328FBA" w14:textId="25DFBA94" w:rsidR="00BA34E9" w:rsidRPr="0026067F" w:rsidRDefault="00535B9E" w:rsidP="00DC1A2F">
      <w:pPr>
        <w:jc w:val="center"/>
        <w:rPr>
          <w:b/>
        </w:rPr>
      </w:pPr>
      <w:r w:rsidRPr="0026067F">
        <w:rPr>
          <w:b/>
        </w:rPr>
        <w:t>POGODBO</w:t>
      </w:r>
      <w:r w:rsidR="00916C65" w:rsidRPr="0026067F">
        <w:rPr>
          <w:b/>
        </w:rPr>
        <w:t xml:space="preserve"> </w:t>
      </w:r>
      <w:r w:rsidRPr="0026067F">
        <w:rPr>
          <w:b/>
        </w:rPr>
        <w:t xml:space="preserve">št. </w:t>
      </w:r>
      <w:r w:rsidR="009C0A2B" w:rsidRPr="0026067F">
        <w:rPr>
          <w:b/>
        </w:rPr>
        <w:fldChar w:fldCharType="begin">
          <w:ffData>
            <w:name w:val="Besedilo48"/>
            <w:enabled/>
            <w:calcOnExit w:val="0"/>
            <w:textInput/>
          </w:ffData>
        </w:fldChar>
      </w:r>
      <w:r w:rsidR="009C0A2B" w:rsidRPr="0026067F">
        <w:rPr>
          <w:b/>
        </w:rPr>
        <w:instrText xml:space="preserve"> FORMTEXT </w:instrText>
      </w:r>
      <w:r w:rsidR="009C0A2B" w:rsidRPr="0026067F">
        <w:rPr>
          <w:b/>
        </w:rPr>
      </w:r>
      <w:r w:rsidR="009C0A2B" w:rsidRPr="0026067F">
        <w:rPr>
          <w:b/>
        </w:rPr>
        <w:fldChar w:fldCharType="separate"/>
      </w:r>
      <w:r w:rsidR="009C0A2B" w:rsidRPr="0026067F">
        <w:rPr>
          <w:b/>
        </w:rPr>
        <w:t> </w:t>
      </w:r>
      <w:r w:rsidR="009C0A2B" w:rsidRPr="0026067F">
        <w:rPr>
          <w:b/>
        </w:rPr>
        <w:t> </w:t>
      </w:r>
      <w:r w:rsidR="009C0A2B" w:rsidRPr="0026067F">
        <w:rPr>
          <w:b/>
        </w:rPr>
        <w:t> </w:t>
      </w:r>
      <w:r w:rsidR="009C0A2B" w:rsidRPr="0026067F">
        <w:rPr>
          <w:b/>
        </w:rPr>
        <w:t> </w:t>
      </w:r>
      <w:r w:rsidR="009C0A2B" w:rsidRPr="0026067F">
        <w:rPr>
          <w:b/>
        </w:rPr>
        <w:t> </w:t>
      </w:r>
      <w:r w:rsidR="009C0A2B" w:rsidRPr="0026067F">
        <w:rPr>
          <w:b/>
        </w:rPr>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DD4640">
      <w:pPr>
        <w:pStyle w:val="pogodbaleni"/>
        <w:numPr>
          <w:ilvl w:val="0"/>
          <w:numId w:val="5"/>
        </w:numPr>
        <w:tabs>
          <w:tab w:val="clear" w:pos="357"/>
        </w:tabs>
        <w:spacing w:before="180" w:line="240" w:lineRule="auto"/>
        <w:ind w:left="357" w:hanging="357"/>
      </w:pPr>
    </w:p>
    <w:p w14:paraId="3B8E05C0" w14:textId="77777777" w:rsidR="00535B9E" w:rsidRPr="0026067F" w:rsidRDefault="00535B9E" w:rsidP="00A62E7A">
      <w:pPr>
        <w:spacing w:line="240" w:lineRule="auto"/>
      </w:pPr>
      <w:r w:rsidRPr="0026067F">
        <w:t>Pogodbeni stranki ugotavljata</w:t>
      </w:r>
      <w:r w:rsidR="000E6EDF" w:rsidRPr="0026067F">
        <w:t>,</w:t>
      </w:r>
      <w:r w:rsidR="00A02640" w:rsidRPr="0026067F">
        <w:t xml:space="preserve"> da</w:t>
      </w:r>
      <w:r w:rsidRPr="0026067F">
        <w:t>:</w:t>
      </w:r>
    </w:p>
    <w:p w14:paraId="33A046F4" w14:textId="4EA31B93" w:rsidR="000F5CD0" w:rsidRPr="000F5CD0" w:rsidRDefault="000F5CD0" w:rsidP="000F5CD0">
      <w:pPr>
        <w:pStyle w:val="Odstavekseznama"/>
        <w:numPr>
          <w:ilvl w:val="0"/>
          <w:numId w:val="21"/>
        </w:numPr>
        <w:spacing w:after="0" w:line="240" w:lineRule="auto"/>
        <w:rPr>
          <w:rFonts w:eastAsia="Times New Roman"/>
        </w:rPr>
      </w:pPr>
      <w:r>
        <w:t>je v skladu z Zakonom o spremembah Zakona o Vladi Republike Slovenije (Uradni list RS, št. 163/22; ZVRS-J) področje, v katerega sodi predmetno naročilo, prešlo na naročnika, ki pa je za izvedbo predmetnega postopka pooblastilo Ministrstvo za javno upravo, Tržaška 21, 1000 Ljubljana;</w:t>
      </w:r>
    </w:p>
    <w:p w14:paraId="6F962435" w14:textId="34EEF7BF" w:rsidR="002A6721" w:rsidRDefault="002A6721" w:rsidP="00531F87">
      <w:pPr>
        <w:pStyle w:val="Odstavekseznama"/>
        <w:numPr>
          <w:ilvl w:val="0"/>
          <w:numId w:val="21"/>
        </w:numPr>
        <w:spacing w:after="0" w:line="240" w:lineRule="auto"/>
      </w:pPr>
      <w:r w:rsidRPr="00FF7D74">
        <w:t xml:space="preserve">je Ministrstvo za javno upravo, Tržaška cesta 21, 1000 Ljubljana </w:t>
      </w:r>
      <w:r w:rsidRPr="002A6721">
        <w:t>izvedlo postopek oddaje javnega naročila</w:t>
      </w:r>
      <w:r w:rsidR="00580F6E">
        <w:t>, katerega predmet je</w:t>
      </w:r>
      <w:r w:rsidRPr="002A6721">
        <w:t xml:space="preserve"> »</w:t>
      </w:r>
      <w:bookmarkStart w:id="2" w:name="_Hlk105579299"/>
      <w:r w:rsidR="00BB6425" w:rsidRPr="00BB6425">
        <w:t>Nadgradnja storitev Enotnega kontaktnega centra z vzpostavitvijo novih komunikacijskih poti</w:t>
      </w:r>
      <w:r w:rsidR="00BB6425">
        <w:t>«</w:t>
      </w:r>
      <w:r w:rsidR="00BB6425">
        <w:rPr>
          <w:color w:val="000000"/>
        </w:rPr>
        <w:t xml:space="preserve"> (</w:t>
      </w:r>
      <w:bookmarkEnd w:id="2"/>
      <w:r w:rsidRPr="00557559">
        <w:t>objav</w:t>
      </w:r>
      <w:r w:rsidR="00BB6425">
        <w:t>a</w:t>
      </w:r>
      <w:r w:rsidRPr="00557559">
        <w:t xml:space="preserve"> na </w:t>
      </w:r>
      <w:r w:rsidR="00BB6425">
        <w:t>p</w:t>
      </w:r>
      <w:r w:rsidRPr="00557559">
        <w:t xml:space="preserve">ortalu javnih naročil,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Pr="00557559">
        <w:t xml:space="preserve">,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fldChar w:fldCharType="end"/>
      </w:r>
      <w:r w:rsidRPr="00557559">
        <w:t xml:space="preserve"> in v Dodatku k Uradnemu listu EU,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Pr="00557559">
        <w:t xml:space="preserve">, z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rsidR="00BB6425">
        <w:t>)</w:t>
      </w:r>
      <w:r w:rsidRPr="00557559">
        <w:t>;</w:t>
      </w:r>
    </w:p>
    <w:p w14:paraId="13D27548" w14:textId="13884ED9" w:rsidR="002A6721" w:rsidRDefault="002A6721" w:rsidP="00531F87">
      <w:pPr>
        <w:pStyle w:val="Odstavekseznama"/>
        <w:numPr>
          <w:ilvl w:val="0"/>
          <w:numId w:val="21"/>
        </w:numPr>
        <w:spacing w:after="0" w:line="240" w:lineRule="auto"/>
      </w:pPr>
      <w:r w:rsidRPr="00216307">
        <w:t xml:space="preserve">je bil </w:t>
      </w:r>
      <w:r>
        <w:t xml:space="preserve">izvajalec </w:t>
      </w:r>
      <w:r w:rsidRPr="00216307">
        <w:t xml:space="preserve">izbran kot najugodnejši ponudnik na podlagi odločitve o oddaji naročila št. </w:t>
      </w:r>
      <w:r w:rsidRPr="00216307">
        <w:fldChar w:fldCharType="begin">
          <w:ffData>
            <w:name w:val="Besedilo48"/>
            <w:enabled/>
            <w:calcOnExit w:val="0"/>
            <w:textInput/>
          </w:ffData>
        </w:fldChar>
      </w:r>
      <w:r w:rsidRPr="00216307">
        <w:instrText xml:space="preserve"> FORMTEXT </w:instrText>
      </w:r>
      <w:r w:rsidRPr="00216307">
        <w:fldChar w:fldCharType="separate"/>
      </w:r>
      <w:r w:rsidRPr="00216307">
        <w:t> </w:t>
      </w:r>
      <w:r w:rsidRPr="00216307">
        <w:t> </w:t>
      </w:r>
      <w:r w:rsidRPr="00216307">
        <w:t> </w:t>
      </w:r>
      <w:r w:rsidRPr="00216307">
        <w:t> </w:t>
      </w:r>
      <w:r w:rsidRPr="00216307">
        <w:t> </w:t>
      </w:r>
      <w:r w:rsidRPr="00216307">
        <w:fldChar w:fldCharType="end"/>
      </w:r>
      <w:r w:rsidRPr="00216307">
        <w:t xml:space="preserve"> </w:t>
      </w:r>
      <w:r w:rsidRPr="00397881">
        <w:t xml:space="preserve">z dne </w:t>
      </w:r>
      <w:r w:rsidRPr="00397881">
        <w:fldChar w:fldCharType="begin">
          <w:ffData>
            <w:name w:val="Besedilo48"/>
            <w:enabled/>
            <w:calcOnExit w:val="0"/>
            <w:textInput/>
          </w:ffData>
        </w:fldChar>
      </w:r>
      <w:r w:rsidRPr="00397881">
        <w:instrText xml:space="preserve"> FORMTEXT </w:instrText>
      </w:r>
      <w:r w:rsidRPr="00397881">
        <w:fldChar w:fldCharType="separate"/>
      </w:r>
      <w:r w:rsidRPr="00397881">
        <w:t>     </w:t>
      </w:r>
      <w:r w:rsidRPr="00397881">
        <w:fldChar w:fldCharType="end"/>
      </w:r>
      <w:r w:rsidRPr="00397881">
        <w:t xml:space="preserve">; </w:t>
      </w:r>
    </w:p>
    <w:p w14:paraId="6F45A921" w14:textId="7EBC7028" w:rsidR="00BB5A25" w:rsidRDefault="00BB5A25" w:rsidP="00531F87">
      <w:pPr>
        <w:pStyle w:val="Odstavekseznama"/>
        <w:numPr>
          <w:ilvl w:val="0"/>
          <w:numId w:val="21"/>
        </w:numPr>
        <w:spacing w:after="0" w:line="240" w:lineRule="auto"/>
      </w:pPr>
      <w:r>
        <w:rPr>
          <w:rFonts w:eastAsia="Times New Roman"/>
        </w:rPr>
        <w:t>naročilo sofinancira Evropska unija iz Načrta za okrevanje in odpornost, komponenta Digitalna preobrazba javnega sektorja in javne uprave (C2K7), ukrep Modernizacija digitalnega okolja javne uprave, projekt Modernizacija sistema podpore uporabnikom;</w:t>
      </w:r>
    </w:p>
    <w:p w14:paraId="51FB737F" w14:textId="77777777" w:rsidR="00AA31B0" w:rsidRDefault="00AA31B0" w:rsidP="00531F87">
      <w:pPr>
        <w:pStyle w:val="Odstavekseznama"/>
        <w:numPr>
          <w:ilvl w:val="0"/>
          <w:numId w:val="21"/>
        </w:numPr>
        <w:spacing w:after="0" w:line="240" w:lineRule="auto"/>
      </w:pPr>
      <w:r>
        <w:t>se osebni podatki zaposlenih navedenih v tej pogodbi obdelujejo za potrebe izvajanja te pogodbe v skladu z 48. členom Zakona o delovnih razmerjih (</w:t>
      </w:r>
      <w:r w:rsidRPr="00100458">
        <w:t xml:space="preserve">Uradni list RS, št. 21/13, 78/13 – </w:t>
      </w:r>
      <w:proofErr w:type="spellStart"/>
      <w:r w:rsidRPr="00100458">
        <w:t>popr</w:t>
      </w:r>
      <w:proofErr w:type="spellEnd"/>
      <w:r w:rsidRPr="00100458">
        <w:t xml:space="preserve">., 47/15 – ZZSDT, 33/16 – PZ-F, 52/16, 15/17 – </w:t>
      </w:r>
      <w:proofErr w:type="spellStart"/>
      <w:r w:rsidRPr="00100458">
        <w:t>odl</w:t>
      </w:r>
      <w:proofErr w:type="spellEnd"/>
      <w:r w:rsidRPr="00100458">
        <w:t xml:space="preserve">. US, 22/19 – </w:t>
      </w:r>
      <w:proofErr w:type="spellStart"/>
      <w:r w:rsidRPr="00100458">
        <w:t>ZPosS</w:t>
      </w:r>
      <w:proofErr w:type="spellEnd"/>
      <w:r w:rsidRPr="00100458">
        <w:t>, 81/19 in 203/20 – ZIUPOPDVE</w:t>
      </w:r>
      <w:r>
        <w:t>; v nadaljevanju: ZDR-1</w:t>
      </w:r>
      <w:r w:rsidRPr="00100458">
        <w:t>)</w:t>
      </w:r>
      <w:r>
        <w:t xml:space="preserve">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77777777" w:rsidR="00AA31B0" w:rsidRPr="00DD4640" w:rsidRDefault="00AA31B0" w:rsidP="00531F87">
      <w:pPr>
        <w:widowControl/>
        <w:numPr>
          <w:ilvl w:val="0"/>
          <w:numId w:val="21"/>
        </w:numPr>
        <w:autoSpaceDE/>
        <w:autoSpaceDN/>
        <w:adjustRightInd/>
        <w:spacing w:line="240" w:lineRule="auto"/>
      </w:pPr>
      <w:r w:rsidRPr="00DD4640">
        <w:t>ima naročnik v skladu s Splošno uredbo o varstvu podatkov vlogo upravljavca;</w:t>
      </w:r>
    </w:p>
    <w:p w14:paraId="037DEE18" w14:textId="77777777" w:rsidR="00AA31B0" w:rsidRPr="00DD4640" w:rsidRDefault="00AA31B0" w:rsidP="00531F87">
      <w:pPr>
        <w:widowControl/>
        <w:numPr>
          <w:ilvl w:val="0"/>
          <w:numId w:val="21"/>
        </w:numPr>
        <w:autoSpaceDE/>
        <w:autoSpaceDN/>
        <w:adjustRightInd/>
        <w:spacing w:line="240" w:lineRule="auto"/>
      </w:pPr>
      <w:r w:rsidRPr="00DD4640">
        <w:lastRenderedPageBreak/>
        <w:t>ima izvajalec v skladu s Splošno uredbo o varstvu podatkov vlogo obdelovalca;</w:t>
      </w:r>
    </w:p>
    <w:p w14:paraId="1123D215" w14:textId="77777777" w:rsidR="00AA31B0" w:rsidRPr="00DD4640" w:rsidRDefault="00AA31B0" w:rsidP="00531F87">
      <w:pPr>
        <w:widowControl/>
        <w:numPr>
          <w:ilvl w:val="0"/>
          <w:numId w:val="21"/>
        </w:numPr>
        <w:autoSpaceDE/>
        <w:autoSpaceDN/>
        <w:adjustRightInd/>
        <w:spacing w:line="240" w:lineRule="auto"/>
      </w:pPr>
      <w:r w:rsidRPr="00DD4640">
        <w:t>ima ta pogodba naslednje priloge, ki so sestavni del določil te pogodbe, in sicer:</w:t>
      </w:r>
    </w:p>
    <w:p w14:paraId="3DFF8190" w14:textId="75047265" w:rsidR="00AA31B0" w:rsidRPr="00DD4640" w:rsidRDefault="00B6617C" w:rsidP="00531F87">
      <w:pPr>
        <w:widowControl/>
        <w:numPr>
          <w:ilvl w:val="1"/>
          <w:numId w:val="8"/>
        </w:numPr>
        <w:autoSpaceDE/>
        <w:autoSpaceDN/>
        <w:adjustRightInd/>
        <w:spacing w:line="240" w:lineRule="auto"/>
      </w:pPr>
      <w:r>
        <w:t>p</w:t>
      </w:r>
      <w:r w:rsidR="00AA31B0" w:rsidRPr="00DD4640">
        <w:t xml:space="preserve">riloga </w:t>
      </w:r>
      <w:r w:rsidR="000C4BB3">
        <w:t>3</w:t>
      </w:r>
      <w:r w:rsidR="00AA31B0" w:rsidRPr="00DD4640">
        <w:t xml:space="preserve"> vsebuje podrobnosti o obdelavi osebnih podatkov, vključno z namenom in naravo obdelave, vrstami osebnih podatkov, kategorijami posameznikov, na katere se nanašajo osebni podatki, in trajanjem obdelave.</w:t>
      </w:r>
    </w:p>
    <w:p w14:paraId="0E1A51C0" w14:textId="57EFE0CD" w:rsidR="00AA31B0" w:rsidRPr="00323208" w:rsidRDefault="00B6617C" w:rsidP="00531F87">
      <w:pPr>
        <w:widowControl/>
        <w:numPr>
          <w:ilvl w:val="1"/>
          <w:numId w:val="8"/>
        </w:numPr>
        <w:autoSpaceDE/>
        <w:autoSpaceDN/>
        <w:adjustRightInd/>
        <w:spacing w:line="240" w:lineRule="auto"/>
      </w:pPr>
      <w:r>
        <w:t>p</w:t>
      </w:r>
      <w:r w:rsidR="00AA31B0" w:rsidRPr="00323208">
        <w:t xml:space="preserve">riloga </w:t>
      </w:r>
      <w:r w:rsidR="000C4BB3">
        <w:t>4</w:t>
      </w:r>
      <w:r w:rsidR="00AA31B0" w:rsidRPr="00323208">
        <w:t xml:space="preserve"> vsebuje seznam pod-izvajalcev oziroma pod-obdelovalcev, ki opravljajo naloge v času podpisa pogodbe. </w:t>
      </w:r>
    </w:p>
    <w:p w14:paraId="4ECC58EA" w14:textId="38C23108" w:rsidR="00C4727C" w:rsidRPr="00323208" w:rsidRDefault="00B6617C" w:rsidP="00531F87">
      <w:pPr>
        <w:widowControl/>
        <w:numPr>
          <w:ilvl w:val="1"/>
          <w:numId w:val="8"/>
        </w:numPr>
        <w:autoSpaceDE/>
        <w:autoSpaceDN/>
        <w:adjustRightInd/>
        <w:spacing w:line="240" w:lineRule="auto"/>
      </w:pPr>
      <w:r>
        <w:t>p</w:t>
      </w:r>
      <w:r w:rsidR="00AA31B0" w:rsidRPr="00323208">
        <w:t xml:space="preserve">riloga </w:t>
      </w:r>
      <w:r w:rsidR="000C4BB3">
        <w:t>5</w:t>
      </w:r>
      <w:r w:rsidR="00AA31B0" w:rsidRPr="00323208">
        <w:t xml:space="preserve"> vsebuje navodila naročnika glede obdelave osebnih podatkov, minimalni nabor zahtev glede varnosti podatkov in opis poteka revizij nad delovanjem izvajalca in pod-izvajalcev oziroma pod-obdelovalcev.</w:t>
      </w:r>
    </w:p>
    <w:p w14:paraId="12A44CA3" w14:textId="68A8569A" w:rsidR="00535B9E" w:rsidRPr="00166D30" w:rsidRDefault="00535B9E" w:rsidP="002F0B80">
      <w:pPr>
        <w:pStyle w:val="Naslov2"/>
        <w:spacing w:before="280" w:line="240" w:lineRule="auto"/>
        <w:ind w:left="357" w:hanging="357"/>
      </w:pPr>
      <w:r w:rsidRPr="00166D30">
        <w:t>PREDMET</w:t>
      </w:r>
      <w:r w:rsidR="002A078F" w:rsidRPr="00166D30">
        <w:t xml:space="preserve"> POGODBE</w:t>
      </w:r>
    </w:p>
    <w:p w14:paraId="441CC083" w14:textId="77777777" w:rsidR="00535B9E" w:rsidRPr="00166D30" w:rsidRDefault="00535B9E" w:rsidP="00DD4640">
      <w:pPr>
        <w:pStyle w:val="pogodbaleni"/>
        <w:numPr>
          <w:ilvl w:val="0"/>
          <w:numId w:val="5"/>
        </w:numPr>
        <w:tabs>
          <w:tab w:val="clear" w:pos="357"/>
        </w:tabs>
        <w:spacing w:before="180" w:line="240" w:lineRule="auto"/>
        <w:ind w:left="357" w:hanging="357"/>
      </w:pPr>
    </w:p>
    <w:p w14:paraId="7520B2FB" w14:textId="7F61538A" w:rsidR="002A6721" w:rsidRPr="00885296" w:rsidRDefault="00A33A9A" w:rsidP="00A62E7A">
      <w:pPr>
        <w:spacing w:line="240" w:lineRule="auto"/>
      </w:pPr>
      <w:r w:rsidRPr="00885296">
        <w:t xml:space="preserve">Predmet </w:t>
      </w:r>
      <w:r w:rsidR="006D7143" w:rsidRPr="00885296">
        <w:t xml:space="preserve">te </w:t>
      </w:r>
      <w:r w:rsidRPr="00885296">
        <w:t xml:space="preserve">pogodbe </w:t>
      </w:r>
      <w:r w:rsidR="00DC3444" w:rsidRPr="00885296">
        <w:t>je</w:t>
      </w:r>
      <w:r w:rsidR="00AD2334" w:rsidRPr="00885296">
        <w:t xml:space="preserve"> </w:t>
      </w:r>
      <w:bookmarkStart w:id="3" w:name="_Hlk130193297"/>
      <w:r w:rsidR="00BB6425">
        <w:t>n</w:t>
      </w:r>
      <w:r w:rsidR="00BB6425" w:rsidRPr="00BB6425">
        <w:t>adgradnja storitev Enotnega kontaktnega centra z vzpostavitvijo novih komunikacijskih poti</w:t>
      </w:r>
      <w:bookmarkEnd w:id="3"/>
      <w:r w:rsidR="002A6721" w:rsidRPr="00885296">
        <w:rPr>
          <w:color w:val="000000"/>
        </w:rPr>
        <w:t>, ki vključuje naslednje aktivnosti:</w:t>
      </w:r>
    </w:p>
    <w:p w14:paraId="2DED0A08" w14:textId="32C8466A" w:rsidR="00535B9E" w:rsidRPr="003836F8" w:rsidRDefault="00BC080A" w:rsidP="00531F87">
      <w:pPr>
        <w:pStyle w:val="Odstavekseznama"/>
        <w:numPr>
          <w:ilvl w:val="0"/>
          <w:numId w:val="20"/>
        </w:numPr>
        <w:spacing w:line="240" w:lineRule="auto"/>
      </w:pPr>
      <w:r w:rsidRPr="003836F8">
        <w:t>Vzpostavitev rešitve</w:t>
      </w:r>
    </w:p>
    <w:p w14:paraId="48422062" w14:textId="27CC1C39" w:rsidR="005829BE" w:rsidRPr="003836F8" w:rsidRDefault="005829BE" w:rsidP="00531F87">
      <w:pPr>
        <w:pStyle w:val="Odstavekseznama"/>
        <w:numPr>
          <w:ilvl w:val="0"/>
          <w:numId w:val="20"/>
        </w:numPr>
        <w:spacing w:line="240" w:lineRule="auto"/>
      </w:pPr>
      <w:r w:rsidRPr="003836F8">
        <w:t>Licenca za rešitev</w:t>
      </w:r>
    </w:p>
    <w:p w14:paraId="07F7D165" w14:textId="77777777" w:rsidR="005829BE" w:rsidRPr="003836F8" w:rsidRDefault="005829BE" w:rsidP="00531F87">
      <w:pPr>
        <w:pStyle w:val="Odstavekseznama"/>
        <w:numPr>
          <w:ilvl w:val="0"/>
          <w:numId w:val="20"/>
        </w:numPr>
        <w:spacing w:line="240" w:lineRule="auto"/>
      </w:pPr>
      <w:r w:rsidRPr="003836F8">
        <w:t>Licenca za agenta</w:t>
      </w:r>
    </w:p>
    <w:p w14:paraId="5BBABA6D" w14:textId="77777777" w:rsidR="005829BE" w:rsidRPr="003836F8" w:rsidRDefault="005829BE" w:rsidP="00531F87">
      <w:pPr>
        <w:pStyle w:val="Odstavekseznama"/>
        <w:numPr>
          <w:ilvl w:val="0"/>
          <w:numId w:val="20"/>
        </w:numPr>
        <w:spacing w:line="240" w:lineRule="auto"/>
      </w:pPr>
      <w:r w:rsidRPr="003836F8">
        <w:t>Licenca za komunikacijski kanal</w:t>
      </w:r>
    </w:p>
    <w:p w14:paraId="6E4D686E" w14:textId="77777777" w:rsidR="005829BE" w:rsidRPr="003836F8" w:rsidRDefault="005829BE" w:rsidP="00531F87">
      <w:pPr>
        <w:pStyle w:val="Odstavekseznama"/>
        <w:numPr>
          <w:ilvl w:val="0"/>
          <w:numId w:val="20"/>
        </w:numPr>
        <w:spacing w:line="240" w:lineRule="auto"/>
      </w:pPr>
      <w:r w:rsidRPr="003836F8">
        <w:t xml:space="preserve">Licenca za Chat </w:t>
      </w:r>
      <w:proofErr w:type="spellStart"/>
      <w:r w:rsidRPr="003836F8">
        <w:t>bot</w:t>
      </w:r>
      <w:proofErr w:type="spellEnd"/>
    </w:p>
    <w:p w14:paraId="25DF1626" w14:textId="679532ED" w:rsidR="005829BE" w:rsidRPr="003836F8" w:rsidRDefault="005829BE" w:rsidP="00531F87">
      <w:pPr>
        <w:pStyle w:val="Odstavekseznama"/>
        <w:numPr>
          <w:ilvl w:val="0"/>
          <w:numId w:val="20"/>
        </w:numPr>
        <w:spacing w:line="240" w:lineRule="auto"/>
      </w:pPr>
      <w:r w:rsidRPr="003836F8">
        <w:t>Vzdrževanje licen</w:t>
      </w:r>
      <w:r w:rsidR="007546A2">
        <w:t>c</w:t>
      </w:r>
      <w:r w:rsidRPr="003836F8">
        <w:t>e rešitve</w:t>
      </w:r>
    </w:p>
    <w:p w14:paraId="5262E094" w14:textId="77777777" w:rsidR="005829BE" w:rsidRPr="003836F8" w:rsidRDefault="005829BE" w:rsidP="00531F87">
      <w:pPr>
        <w:pStyle w:val="Odstavekseznama"/>
        <w:numPr>
          <w:ilvl w:val="0"/>
          <w:numId w:val="20"/>
        </w:numPr>
        <w:spacing w:line="240" w:lineRule="auto"/>
      </w:pPr>
      <w:r w:rsidRPr="003836F8">
        <w:t>Vzdrževanje rešitve</w:t>
      </w:r>
    </w:p>
    <w:p w14:paraId="54EA93E4" w14:textId="14628651" w:rsidR="005829BE" w:rsidRPr="003836F8" w:rsidRDefault="005829BE" w:rsidP="00531F87">
      <w:pPr>
        <w:pStyle w:val="Odstavekseznama"/>
        <w:numPr>
          <w:ilvl w:val="0"/>
          <w:numId w:val="20"/>
        </w:numPr>
        <w:spacing w:line="240" w:lineRule="auto"/>
      </w:pPr>
      <w:r w:rsidRPr="003836F8">
        <w:t xml:space="preserve">Nadgradnje in dograditve </w:t>
      </w:r>
    </w:p>
    <w:p w14:paraId="4F49317B" w14:textId="45FC0B7B" w:rsidR="0036760C" w:rsidRDefault="0036760C" w:rsidP="00A62E7A">
      <w:pPr>
        <w:spacing w:line="240" w:lineRule="auto"/>
      </w:pPr>
      <w:r w:rsidRPr="00166D30">
        <w:t>Naročnik si pridržuje pravico, da ne porabi vseh navedenih količin za posamezno aktivnost.</w:t>
      </w:r>
    </w:p>
    <w:p w14:paraId="715158AE" w14:textId="77777777" w:rsidR="0036760C" w:rsidRDefault="0036760C" w:rsidP="00A62E7A">
      <w:pPr>
        <w:spacing w:line="240" w:lineRule="auto"/>
      </w:pPr>
    </w:p>
    <w:p w14:paraId="79A6A8D3" w14:textId="02BFA56A" w:rsidR="00325101" w:rsidRPr="004537D8" w:rsidRDefault="00325101" w:rsidP="00A62E7A">
      <w:pPr>
        <w:spacing w:line="240" w:lineRule="auto"/>
      </w:pPr>
      <w:r w:rsidRPr="00166D30">
        <w:t>Predmet pogodbe</w:t>
      </w:r>
      <w:r w:rsidR="00AD2334" w:rsidRPr="00166D30">
        <w:t xml:space="preserve"> iz</w:t>
      </w:r>
      <w:r w:rsidRPr="00166D30">
        <w:t xml:space="preserve"> </w:t>
      </w:r>
      <w:r w:rsidR="00AD2334" w:rsidRPr="00166D30">
        <w:t xml:space="preserve">prvega </w:t>
      </w:r>
      <w:r w:rsidRPr="00166D30">
        <w:t xml:space="preserve">odstavka </w:t>
      </w:r>
      <w:r w:rsidR="00AD2334" w:rsidRPr="00166D30">
        <w:t xml:space="preserve">tega člena </w:t>
      </w:r>
      <w:r w:rsidRPr="00166D30">
        <w:t xml:space="preserve">je podrobneje specificiran v </w:t>
      </w:r>
      <w:r w:rsidR="00B6617C">
        <w:t>t</w:t>
      </w:r>
      <w:r w:rsidRPr="00166D30">
        <w:t>ehničnih specifikacijah</w:t>
      </w:r>
      <w:r w:rsidR="00952F0F" w:rsidRPr="00166D30">
        <w:t xml:space="preserve"> </w:t>
      </w:r>
      <w:r w:rsidRPr="00166D30">
        <w:t>(</w:t>
      </w:r>
      <w:r w:rsidR="000C4BB3">
        <w:t>p</w:t>
      </w:r>
      <w:r w:rsidRPr="00166D30">
        <w:t>riloga 1) in predračunu (</w:t>
      </w:r>
      <w:r w:rsidR="000C4BB3">
        <w:t>p</w:t>
      </w:r>
      <w:r w:rsidRPr="00166D30">
        <w:t xml:space="preserve">riloga 2), ki sta prilogi te pogodbe in njen sestavni del, ter se izvaja na način, kot je določen v teh prilogah in </w:t>
      </w:r>
      <w:r w:rsidR="00B73DAC" w:rsidRPr="00166D30">
        <w:t xml:space="preserve">v </w:t>
      </w:r>
      <w:r w:rsidRPr="00166D30">
        <w:t>tej pogodbi.</w:t>
      </w:r>
      <w:r w:rsidRPr="004537D8">
        <w:t xml:space="preserve"> </w:t>
      </w:r>
    </w:p>
    <w:p w14:paraId="454B2CA6" w14:textId="6FFCB77D" w:rsidR="0036760C" w:rsidRDefault="0036760C" w:rsidP="00A62E7A">
      <w:pPr>
        <w:spacing w:line="240" w:lineRule="auto"/>
      </w:pPr>
    </w:p>
    <w:p w14:paraId="6E39FFB5" w14:textId="258D35AF" w:rsidR="001462A2" w:rsidRPr="00916C65" w:rsidRDefault="00AA31B0" w:rsidP="00A62E7A">
      <w:pPr>
        <w:spacing w:line="240" w:lineRule="auto"/>
      </w:pPr>
      <w:r w:rsidRPr="00323208">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6016A7D8" w14:textId="79B1FAF7" w:rsidR="00C772BE" w:rsidRPr="00916C65" w:rsidRDefault="00C772BE" w:rsidP="00DD4640">
      <w:pPr>
        <w:pStyle w:val="pogodbaleni"/>
        <w:numPr>
          <w:ilvl w:val="0"/>
          <w:numId w:val="5"/>
        </w:numPr>
        <w:tabs>
          <w:tab w:val="clear" w:pos="357"/>
        </w:tabs>
        <w:spacing w:before="180" w:line="240" w:lineRule="auto"/>
        <w:ind w:left="357" w:hanging="357"/>
      </w:pPr>
    </w:p>
    <w:p w14:paraId="1261B338" w14:textId="55605B61" w:rsidR="004709D6" w:rsidRPr="00774ADF" w:rsidRDefault="00B870E0" w:rsidP="004A73B7">
      <w:pPr>
        <w:spacing w:line="240" w:lineRule="auto"/>
      </w:pPr>
      <w:bookmarkStart w:id="4" w:name="_Hlk136260532"/>
      <w:r w:rsidRPr="00774ADF">
        <w:t>Izvajalec</w:t>
      </w:r>
      <w:r w:rsidR="00AD022F" w:rsidRPr="00774ADF">
        <w:t xml:space="preserve"> pogodbene storitve</w:t>
      </w:r>
      <w:r w:rsidR="00DB3B2C" w:rsidRPr="00774ADF">
        <w:t xml:space="preserve"> izvaja </w:t>
      </w:r>
      <w:r w:rsidR="00AD022F" w:rsidRPr="00774ADF">
        <w:t>na način, kot je določeno v tej pogodbi in v prilogi 1.</w:t>
      </w:r>
    </w:p>
    <w:p w14:paraId="3A351A7F" w14:textId="77777777" w:rsidR="00F611B1" w:rsidRPr="00774ADF" w:rsidRDefault="00F611B1" w:rsidP="004A73B7">
      <w:pPr>
        <w:spacing w:line="240" w:lineRule="auto"/>
      </w:pPr>
    </w:p>
    <w:p w14:paraId="40902B1D" w14:textId="77777777" w:rsidR="00A63B86" w:rsidRDefault="004709D6" w:rsidP="00BB5A25">
      <w:pPr>
        <w:spacing w:line="240" w:lineRule="auto"/>
        <w:rPr>
          <w:rFonts w:eastAsia="Calibri"/>
        </w:rPr>
      </w:pPr>
      <w:bookmarkStart w:id="5" w:name="_Hlk134710155"/>
      <w:r w:rsidRPr="00774ADF">
        <w:rPr>
          <w:rFonts w:eastAsia="Calibri"/>
        </w:rPr>
        <w:t>Izvajal</w:t>
      </w:r>
      <w:r w:rsidR="007546A2" w:rsidRPr="00774ADF">
        <w:rPr>
          <w:rFonts w:eastAsia="Calibri"/>
        </w:rPr>
        <w:t>čeva</w:t>
      </w:r>
      <w:r w:rsidRPr="00774ADF">
        <w:rPr>
          <w:rFonts w:eastAsia="Calibri"/>
        </w:rPr>
        <w:t xml:space="preserve"> rešitev</w:t>
      </w:r>
      <w:r w:rsidR="007546A2" w:rsidRPr="00774ADF">
        <w:rPr>
          <w:rFonts w:eastAsia="Calibri"/>
        </w:rPr>
        <w:t xml:space="preserve"> omogoča </w:t>
      </w:r>
      <w:r w:rsidR="00660CD9" w:rsidRPr="00774ADF">
        <w:rPr>
          <w:rFonts w:eastAsia="Calibri"/>
        </w:rPr>
        <w:t>funkcionalnost</w:t>
      </w:r>
      <w:r w:rsidRPr="00774ADF">
        <w:rPr>
          <w:rFonts w:eastAsia="Calibri"/>
        </w:rPr>
        <w:t xml:space="preserve"> CTI znotraj </w:t>
      </w:r>
      <w:r w:rsidR="007546A2" w:rsidRPr="00774ADF">
        <w:rPr>
          <w:rFonts w:eastAsia="Calibri"/>
        </w:rPr>
        <w:t>platforme</w:t>
      </w:r>
      <w:r w:rsidR="00D51B81" w:rsidRPr="00774ADF">
        <w:rPr>
          <w:rFonts w:eastAsia="Calibri"/>
        </w:rPr>
        <w:t xml:space="preserve"> ali ne omogoča rešitve znotraj </w:t>
      </w:r>
      <w:r w:rsidR="004F72D7" w:rsidRPr="00774ADF">
        <w:rPr>
          <w:rFonts w:eastAsia="Calibri"/>
        </w:rPr>
        <w:t>platforme</w:t>
      </w:r>
      <w:r w:rsidR="00D51B81" w:rsidRPr="00774ADF">
        <w:rPr>
          <w:rFonts w:eastAsia="Calibri"/>
        </w:rPr>
        <w:t xml:space="preserve"> in sicer kot izhaja iz obrazca Konfiguracija.</w:t>
      </w:r>
    </w:p>
    <w:p w14:paraId="20601061" w14:textId="43FF9F54" w:rsidR="001462A2" w:rsidRPr="00774ADF" w:rsidRDefault="00D51B81" w:rsidP="00BB5A25">
      <w:pPr>
        <w:spacing w:line="240" w:lineRule="auto"/>
        <w:rPr>
          <w:rFonts w:eastAsia="Calibri"/>
          <w:i/>
          <w:iCs/>
        </w:rPr>
      </w:pPr>
      <w:r w:rsidRPr="00774ADF">
        <w:rPr>
          <w:rFonts w:eastAsia="Calibri"/>
        </w:rPr>
        <w:t xml:space="preserve"> </w:t>
      </w:r>
      <w:r w:rsidR="00C528D5" w:rsidRPr="00774ADF">
        <w:rPr>
          <w:rFonts w:eastAsia="Calibri"/>
        </w:rPr>
        <w:t>/</w:t>
      </w:r>
      <w:r w:rsidR="00C528D5" w:rsidRPr="00774ADF">
        <w:rPr>
          <w:rFonts w:eastAsia="Calibri"/>
          <w:i/>
          <w:iCs/>
        </w:rPr>
        <w:t xml:space="preserve">se </w:t>
      </w:r>
      <w:r w:rsidR="007B2222" w:rsidRPr="00774ADF">
        <w:rPr>
          <w:rFonts w:eastAsia="Calibri"/>
          <w:i/>
          <w:iCs/>
        </w:rPr>
        <w:t xml:space="preserve">smiselno </w:t>
      </w:r>
      <w:r w:rsidR="00C528D5" w:rsidRPr="00774ADF">
        <w:rPr>
          <w:rFonts w:eastAsia="Calibri"/>
          <w:i/>
          <w:iCs/>
        </w:rPr>
        <w:t>vključi v pogodbo glede na pridobljene točke iz naslova Mer1 izbranega izvajalca/</w:t>
      </w:r>
    </w:p>
    <w:bookmarkEnd w:id="5"/>
    <w:bookmarkEnd w:id="4"/>
    <w:p w14:paraId="2C2E088F" w14:textId="64D43776" w:rsidR="001462A2" w:rsidRPr="00774ADF" w:rsidRDefault="001462A2" w:rsidP="001462A2">
      <w:pPr>
        <w:pStyle w:val="Naslov2"/>
        <w:spacing w:before="280" w:line="240" w:lineRule="auto"/>
        <w:ind w:left="357" w:hanging="357"/>
      </w:pPr>
      <w:r w:rsidRPr="00774ADF">
        <w:t>OBVEZNOSTI POGODBENIH STRANK</w:t>
      </w:r>
    </w:p>
    <w:p w14:paraId="10028F55" w14:textId="77777777" w:rsidR="001462A2" w:rsidRPr="00C3210B" w:rsidRDefault="001462A2" w:rsidP="00DD4640">
      <w:pPr>
        <w:pStyle w:val="pogodbaleni"/>
        <w:numPr>
          <w:ilvl w:val="0"/>
          <w:numId w:val="5"/>
        </w:numPr>
        <w:tabs>
          <w:tab w:val="clear" w:pos="357"/>
        </w:tabs>
        <w:spacing w:before="180" w:line="240" w:lineRule="auto"/>
        <w:ind w:left="357" w:hanging="357"/>
      </w:pPr>
    </w:p>
    <w:p w14:paraId="4D415E2F" w14:textId="77777777" w:rsidR="001462A2" w:rsidRPr="00C3210B" w:rsidRDefault="001462A2" w:rsidP="001462A2">
      <w:pPr>
        <w:spacing w:line="240" w:lineRule="auto"/>
      </w:pPr>
      <w:r w:rsidRPr="00C3210B">
        <w:t>Izvajalec s podpisom te pogodbe potrjuje, da je v celoti seznanjen z obsegom in zahtevnostjo pogodbenih storitev.</w:t>
      </w:r>
    </w:p>
    <w:p w14:paraId="5FC714A7" w14:textId="77777777" w:rsidR="001462A2" w:rsidRPr="00C3210B" w:rsidRDefault="001462A2" w:rsidP="001462A2">
      <w:pPr>
        <w:spacing w:line="240" w:lineRule="auto"/>
      </w:pPr>
    </w:p>
    <w:p w14:paraId="737033DD" w14:textId="77777777" w:rsidR="001462A2" w:rsidRPr="00C3210B" w:rsidRDefault="001462A2" w:rsidP="001462A2">
      <w:pPr>
        <w:shd w:val="clear" w:color="auto" w:fill="FFFFFF"/>
        <w:spacing w:line="240" w:lineRule="auto"/>
      </w:pPr>
      <w:r w:rsidRPr="00C3210B">
        <w:t>Izvajalec</w:t>
      </w:r>
      <w:r w:rsidRPr="00C3210B">
        <w:rPr>
          <w:rFonts w:eastAsia="Calibri"/>
        </w:rPr>
        <w:t xml:space="preserve"> </w:t>
      </w:r>
      <w:r w:rsidRPr="00C3210B">
        <w:t>je</w:t>
      </w:r>
      <w:r w:rsidRPr="00C3210B">
        <w:rPr>
          <w:rFonts w:eastAsia="Calibri"/>
        </w:rPr>
        <w:t xml:space="preserve"> </w:t>
      </w:r>
      <w:r w:rsidRPr="00C3210B">
        <w:t>po</w:t>
      </w:r>
      <w:r w:rsidRPr="00C3210B">
        <w:rPr>
          <w:rFonts w:eastAsia="Calibri"/>
        </w:rPr>
        <w:t xml:space="preserve"> </w:t>
      </w:r>
      <w:r w:rsidRPr="00C3210B">
        <w:t>tej</w:t>
      </w:r>
      <w:r w:rsidRPr="00C3210B">
        <w:rPr>
          <w:rFonts w:eastAsia="Calibri"/>
        </w:rPr>
        <w:t xml:space="preserve"> </w:t>
      </w:r>
      <w:r w:rsidRPr="00C3210B">
        <w:t>pogodbi</w:t>
      </w:r>
      <w:r w:rsidRPr="00C3210B">
        <w:rPr>
          <w:rFonts w:eastAsia="Calibri"/>
        </w:rPr>
        <w:t xml:space="preserve"> </w:t>
      </w:r>
      <w:r w:rsidRPr="00C3210B">
        <w:t>dolžan:</w:t>
      </w:r>
    </w:p>
    <w:p w14:paraId="3282A663" w14:textId="77777777" w:rsidR="001462A2" w:rsidRPr="00C3210B" w:rsidRDefault="001462A2" w:rsidP="001462A2">
      <w:pPr>
        <w:pStyle w:val="Odstavekseznama"/>
        <w:tabs>
          <w:tab w:val="clear" w:pos="1496"/>
          <w:tab w:val="num" w:pos="709"/>
        </w:tabs>
        <w:spacing w:after="0" w:line="240" w:lineRule="auto"/>
        <w:ind w:left="709" w:hanging="425"/>
      </w:pPr>
      <w:r w:rsidRPr="00C3210B">
        <w:t>svoje pogodbene obveznosti izvajati pravilno, kvalitetno in strokovno ter na najracionalnejši način v okviru naročnikovih specifikacij;</w:t>
      </w:r>
    </w:p>
    <w:p w14:paraId="5935FC9B" w14:textId="77777777" w:rsidR="001462A2" w:rsidRPr="00C3210B" w:rsidRDefault="001462A2" w:rsidP="001462A2">
      <w:pPr>
        <w:pStyle w:val="Odstavekseznama"/>
        <w:tabs>
          <w:tab w:val="clear" w:pos="1496"/>
          <w:tab w:val="num" w:pos="709"/>
        </w:tabs>
        <w:spacing w:after="0" w:line="240" w:lineRule="auto"/>
        <w:ind w:left="709" w:hanging="425"/>
      </w:pPr>
      <w:r w:rsidRPr="00C3210B">
        <w:t>izvršiti pogodbene obveznosti gospodarno v korist naročnika;</w:t>
      </w:r>
    </w:p>
    <w:p w14:paraId="07289B95" w14:textId="77777777" w:rsidR="001462A2" w:rsidRPr="00C3210B" w:rsidRDefault="001462A2" w:rsidP="001462A2">
      <w:pPr>
        <w:pStyle w:val="Odstavekseznama"/>
        <w:tabs>
          <w:tab w:val="clear" w:pos="1496"/>
          <w:tab w:val="num" w:pos="709"/>
        </w:tabs>
        <w:spacing w:after="0" w:line="240" w:lineRule="auto"/>
        <w:ind w:left="709" w:hanging="425"/>
      </w:pPr>
      <w:r w:rsidRPr="00C3210B">
        <w:t>izvajati svoje pogodbene obveznosti v dogovorjenih rokih;</w:t>
      </w:r>
    </w:p>
    <w:p w14:paraId="3BE54B5E" w14:textId="77777777" w:rsidR="001462A2" w:rsidRPr="00C3210B" w:rsidRDefault="001462A2" w:rsidP="001462A2">
      <w:pPr>
        <w:pStyle w:val="Odstavekseznama"/>
        <w:tabs>
          <w:tab w:val="clear" w:pos="1496"/>
          <w:tab w:val="num" w:pos="709"/>
        </w:tabs>
        <w:spacing w:after="0" w:line="240" w:lineRule="auto"/>
        <w:ind w:left="709" w:hanging="425"/>
      </w:pPr>
      <w:r w:rsidRPr="00C3210B">
        <w:t>pogodbene obveznosti izvajati s strokovno usposobljenimi kadri;</w:t>
      </w:r>
    </w:p>
    <w:p w14:paraId="66891D61" w14:textId="77777777" w:rsidR="001462A2" w:rsidRPr="00C3210B" w:rsidRDefault="001462A2" w:rsidP="001462A2">
      <w:pPr>
        <w:pStyle w:val="Odstavekseznama"/>
        <w:tabs>
          <w:tab w:val="clear" w:pos="1496"/>
          <w:tab w:val="num" w:pos="709"/>
        </w:tabs>
        <w:spacing w:after="0" w:line="240" w:lineRule="auto"/>
        <w:ind w:left="709" w:hanging="425"/>
      </w:pPr>
      <w:r w:rsidRPr="00C3210B">
        <w:t>omogočati ustrezen nadzor naročniku;</w:t>
      </w:r>
    </w:p>
    <w:p w14:paraId="3538EFF9" w14:textId="77777777" w:rsidR="001462A2" w:rsidRPr="00C3210B" w:rsidRDefault="001462A2" w:rsidP="001462A2">
      <w:pPr>
        <w:pStyle w:val="Odstavekseznama"/>
        <w:tabs>
          <w:tab w:val="clear" w:pos="1496"/>
          <w:tab w:val="num" w:pos="709"/>
        </w:tabs>
        <w:spacing w:after="0" w:line="240" w:lineRule="auto"/>
        <w:ind w:left="709" w:hanging="425"/>
      </w:pPr>
      <w:r>
        <w:t xml:space="preserve">elektronsko </w:t>
      </w:r>
      <w:r w:rsidRPr="00C3210B">
        <w:t>opozoriti naročnika na težave v zvezi s predmetom naročila, ki lahko ogrozijo izvedbo pogodbenih obveznosti v pogodbenih rokih ali povzročijo kakršnokoli škodo naročniku;</w:t>
      </w:r>
    </w:p>
    <w:p w14:paraId="645B0636" w14:textId="77777777" w:rsidR="001462A2" w:rsidRPr="009B6B8B" w:rsidRDefault="001462A2" w:rsidP="001462A2">
      <w:pPr>
        <w:pStyle w:val="Odstavekseznama"/>
        <w:tabs>
          <w:tab w:val="clear" w:pos="1496"/>
          <w:tab w:val="num" w:pos="709"/>
        </w:tabs>
        <w:spacing w:after="0" w:line="240" w:lineRule="auto"/>
        <w:ind w:left="709" w:hanging="425"/>
      </w:pPr>
      <w:r w:rsidRPr="009B6B8B">
        <w:t>pravočasno opozoriti na morebitne ovire pri izvajanju pogodbenih obveznosti;</w:t>
      </w:r>
    </w:p>
    <w:p w14:paraId="130A2EE5" w14:textId="77777777" w:rsidR="001462A2" w:rsidRPr="009B6B8B" w:rsidRDefault="001462A2" w:rsidP="001462A2">
      <w:pPr>
        <w:pStyle w:val="Odstavekseznama"/>
        <w:tabs>
          <w:tab w:val="clear" w:pos="1496"/>
          <w:tab w:val="num" w:pos="709"/>
        </w:tabs>
        <w:spacing w:after="0" w:line="240" w:lineRule="auto"/>
        <w:ind w:left="709" w:hanging="425"/>
      </w:pPr>
      <w:r w:rsidRPr="009B6B8B">
        <w:t>ščititi interese naročnika;</w:t>
      </w:r>
    </w:p>
    <w:p w14:paraId="08B5C28A" w14:textId="77777777" w:rsidR="001462A2" w:rsidRDefault="001462A2" w:rsidP="001462A2">
      <w:pPr>
        <w:pStyle w:val="Odstavekseznama"/>
        <w:tabs>
          <w:tab w:val="clear" w:pos="1496"/>
          <w:tab w:val="num" w:pos="709"/>
        </w:tabs>
        <w:spacing w:after="0" w:line="240" w:lineRule="auto"/>
        <w:ind w:left="709" w:hanging="425"/>
      </w:pPr>
      <w:r w:rsidRPr="009B6B8B">
        <w:lastRenderedPageBreak/>
        <w:t xml:space="preserve">zagotoviti, da kadri, ki izvajajo pogodbene storitve </w:t>
      </w:r>
      <w:bookmarkStart w:id="6" w:name="_Hlk516133485"/>
      <w:r w:rsidRPr="009B6B8B">
        <w:t>z naročnikom komunicirajo v slovenskem jeziku ter poznajo slovensko tehnično izrazoslovje</w:t>
      </w:r>
      <w:bookmarkEnd w:id="6"/>
      <w:r w:rsidRPr="009B6B8B">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 xml:space="preserve">. </w:t>
      </w:r>
    </w:p>
    <w:p w14:paraId="3FF4D637" w14:textId="77777777" w:rsidR="001462A2" w:rsidRDefault="001462A2" w:rsidP="001462A2">
      <w:pPr>
        <w:spacing w:line="240" w:lineRule="auto"/>
      </w:pPr>
    </w:p>
    <w:p w14:paraId="2ECACAA8" w14:textId="77777777" w:rsidR="001462A2" w:rsidRPr="009B6B8B" w:rsidRDefault="001462A2" w:rsidP="001462A2">
      <w:pPr>
        <w:spacing w:line="240" w:lineRule="auto"/>
      </w:pPr>
      <w:r w:rsidRPr="009B6B8B">
        <w:t xml:space="preserve">V primeru nastanka kakršnihkoli okoliščin, ki </w:t>
      </w:r>
      <w:r>
        <w:t>izvajalcu</w:t>
      </w:r>
      <w:r w:rsidRPr="009B6B8B">
        <w:t xml:space="preserve"> otežujejo ali onemogočajo ali bi mu lahko otežile ali onemogočile pravočasno in pravilno izvedbo predmeta pogodbe,</w:t>
      </w:r>
      <w:r>
        <w:t xml:space="preserve"> mora</w:t>
      </w:r>
      <w:r w:rsidRPr="009B6B8B">
        <w:t xml:space="preserve"> o tem obvestiti skrbnika pogodbe na strani naročnika.</w:t>
      </w:r>
    </w:p>
    <w:p w14:paraId="34CD5E3B" w14:textId="77777777" w:rsidR="001462A2" w:rsidRPr="00916C65" w:rsidRDefault="001462A2" w:rsidP="00DD4640">
      <w:pPr>
        <w:pStyle w:val="pogodbaleni"/>
        <w:numPr>
          <w:ilvl w:val="0"/>
          <w:numId w:val="5"/>
        </w:numPr>
        <w:tabs>
          <w:tab w:val="clear" w:pos="357"/>
        </w:tabs>
        <w:spacing w:before="180" w:line="240" w:lineRule="auto"/>
        <w:ind w:left="357" w:hanging="357"/>
      </w:pPr>
    </w:p>
    <w:p w14:paraId="45A4D70C" w14:textId="77777777" w:rsidR="001462A2" w:rsidRPr="00C3210B" w:rsidRDefault="001462A2" w:rsidP="001462A2">
      <w:pPr>
        <w:spacing w:line="240" w:lineRule="auto"/>
      </w:pPr>
      <w:r w:rsidRPr="00C3210B">
        <w:t>Naročnik ima pravico izvajati nadzor nad izvajanjem storitev izvajalca po tej pogodbi.</w:t>
      </w:r>
    </w:p>
    <w:p w14:paraId="5FDACA7D" w14:textId="77777777" w:rsidR="001462A2" w:rsidRPr="00C3210B" w:rsidRDefault="001462A2" w:rsidP="001462A2">
      <w:pPr>
        <w:spacing w:line="240" w:lineRule="auto"/>
      </w:pPr>
    </w:p>
    <w:p w14:paraId="67970329" w14:textId="77777777" w:rsidR="001462A2" w:rsidRPr="00C3210B" w:rsidRDefault="001462A2" w:rsidP="001462A2">
      <w:pPr>
        <w:spacing w:line="240" w:lineRule="auto"/>
      </w:pPr>
      <w:r w:rsidRPr="00C3210B">
        <w:t>Izvajalec mora naročniku na podlagi predhodne najave omogočiti izvajanje nadzorstvenega pregleda kadarkoli med rednim delovnim časom izvajalca.</w:t>
      </w:r>
    </w:p>
    <w:p w14:paraId="27612F5C" w14:textId="77777777" w:rsidR="001462A2" w:rsidRPr="00C3210B" w:rsidRDefault="001462A2" w:rsidP="001462A2">
      <w:pPr>
        <w:spacing w:line="240" w:lineRule="auto"/>
      </w:pPr>
    </w:p>
    <w:p w14:paraId="5662B2BD" w14:textId="77777777" w:rsidR="001462A2" w:rsidRDefault="001462A2" w:rsidP="001462A2">
      <w:pPr>
        <w:spacing w:line="240" w:lineRule="auto"/>
      </w:pPr>
      <w:r w:rsidRPr="00C3210B">
        <w:t>Naročnik lahko izvede nadzorstveni pregled zaradi preverjanja katerekoli izvajalčeve obveznosti po tej pogodbi, vključno s preverjanjem, ali izvajalec opravlja storitve po tej pogodbi v skladu z zahtevami iz te pogodbe.</w:t>
      </w:r>
    </w:p>
    <w:p w14:paraId="236FE018" w14:textId="77777777" w:rsidR="001462A2" w:rsidRDefault="001462A2" w:rsidP="00DD4640">
      <w:pPr>
        <w:pStyle w:val="pogodbaleni"/>
        <w:numPr>
          <w:ilvl w:val="0"/>
          <w:numId w:val="5"/>
        </w:numPr>
        <w:tabs>
          <w:tab w:val="clear" w:pos="357"/>
        </w:tabs>
        <w:spacing w:before="180" w:line="240" w:lineRule="auto"/>
        <w:ind w:left="357" w:hanging="357"/>
      </w:pPr>
    </w:p>
    <w:p w14:paraId="15F4AD9F" w14:textId="77777777" w:rsidR="001462A2" w:rsidRDefault="001462A2" w:rsidP="001462A2">
      <w:pPr>
        <w:spacing w:line="240" w:lineRule="auto"/>
      </w:pPr>
      <w:r>
        <w:t xml:space="preserve">Izvajalec </w:t>
      </w:r>
      <w:r w:rsidRPr="008954BA">
        <w:t>mora ves čas izvajanja pogodbenih obveznosti imeti na voljo zahtevano število kadrov, ki izpolnjujejo vse zahtevane pogoje</w:t>
      </w:r>
      <w:r>
        <w:t xml:space="preserve"> iz dokumentacije naročila, </w:t>
      </w:r>
      <w:r w:rsidRPr="008954BA">
        <w:t xml:space="preserve">na podlagi </w:t>
      </w:r>
      <w:r>
        <w:t xml:space="preserve">katerega </w:t>
      </w:r>
      <w:r w:rsidRPr="008954BA">
        <w:t xml:space="preserve">je bilo </w:t>
      </w:r>
      <w:r>
        <w:t xml:space="preserve">izvajalcu </w:t>
      </w:r>
      <w:r w:rsidRPr="008954BA">
        <w:t>naročilo oddano in podpisana ta pogodba</w:t>
      </w:r>
      <w:r>
        <w:t xml:space="preserve">. </w:t>
      </w:r>
    </w:p>
    <w:p w14:paraId="66B56960" w14:textId="77777777" w:rsidR="001462A2" w:rsidRDefault="001462A2" w:rsidP="001462A2">
      <w:pPr>
        <w:spacing w:line="240" w:lineRule="auto"/>
      </w:pPr>
    </w:p>
    <w:p w14:paraId="5898860E" w14:textId="77777777" w:rsidR="001462A2" w:rsidRPr="008954BA" w:rsidRDefault="001462A2" w:rsidP="001462A2">
      <w:pPr>
        <w:spacing w:line="240" w:lineRule="auto"/>
      </w:pPr>
      <w:r>
        <w:t xml:space="preserve">Izvajalec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w:t>
      </w:r>
      <w:r>
        <w:t>Novi kadri morajo izpolnjevati pogoje, kot so bili zahtevani v dokumentaciji naročila, na podlagi katerega je bilo izvajalcu naročilo oddano in podpisana ta pogodba. Morebitni zamenjani kader mora izpolnjevati vse zahtevane kadrovske pogoje in mora omogočiti, da dosežene točke iz merila ne padejo</w:t>
      </w:r>
      <w:r w:rsidRPr="008954BA">
        <w:t xml:space="preserve">. </w:t>
      </w:r>
      <w:r w:rsidRPr="000E7B4E">
        <w:t xml:space="preserve">Ob vsaki spremembi je potrebno predložiti dokumente, ki so zahtevani in štejejo za usposobljenost kadra. </w:t>
      </w:r>
      <w:r w:rsidRPr="008954BA">
        <w:t xml:space="preserve">Naročnik mora s tako spremembo soglašati. Če naročnik v petih delovnih dneh po prejetem obvestilu o napovedani spremembi ne pošlje odgovora </w:t>
      </w:r>
      <w:r>
        <w:t xml:space="preserve">izvajalcu, </w:t>
      </w:r>
      <w:r w:rsidRPr="008954BA">
        <w:t>se šteje da s spremembo soglaša.</w:t>
      </w:r>
    </w:p>
    <w:p w14:paraId="6E5B9C6D" w14:textId="77777777" w:rsidR="001462A2" w:rsidRDefault="001462A2" w:rsidP="001462A2">
      <w:pPr>
        <w:spacing w:line="240" w:lineRule="auto"/>
      </w:pPr>
    </w:p>
    <w:p w14:paraId="4B8CFD87" w14:textId="291489A6" w:rsidR="001462A2" w:rsidRPr="008840A8" w:rsidRDefault="001462A2" w:rsidP="001462A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naročniku ob podpisu pogodbe </w:t>
      </w:r>
      <w:r w:rsidRPr="008840A8">
        <w:t xml:space="preserve">oziroma najkasneje v </w:t>
      </w:r>
      <w:r w:rsidR="007546A2">
        <w:t>treh dni</w:t>
      </w:r>
      <w:r w:rsidRPr="008840A8">
        <w:t xml:space="preserve">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podatkov« oseb oziroma kadrov, </w:t>
      </w:r>
      <w:r w:rsidRPr="008840A8">
        <w:rPr>
          <w:color w:val="000000"/>
        </w:rPr>
        <w:t xml:space="preserve">ki bodo v imenu </w:t>
      </w:r>
      <w:r>
        <w:t xml:space="preserve">izvajalca </w:t>
      </w:r>
      <w:r w:rsidRPr="008840A8">
        <w:rPr>
          <w:color w:val="000000"/>
        </w:rPr>
        <w:t xml:space="preserve">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7AE70EAA" w14:textId="77777777" w:rsidR="001462A2" w:rsidRPr="008840A8" w:rsidRDefault="001462A2" w:rsidP="001462A2">
      <w:pPr>
        <w:spacing w:line="240" w:lineRule="auto"/>
        <w:rPr>
          <w:color w:val="000000"/>
        </w:rPr>
      </w:pPr>
    </w:p>
    <w:p w14:paraId="0D2A7BCF" w14:textId="77777777" w:rsidR="001462A2" w:rsidRDefault="001462A2" w:rsidP="001462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ob vsaki spremembi oseb, ki bodo v njegovem imenu sodelovale pri izvajanju pogodbenih del, takoj obvestil naročnika in mu v primeru novih delavcev tudi posredoval izjave </w:t>
      </w:r>
      <w:r>
        <w:rPr>
          <w:color w:val="000000"/>
        </w:rPr>
        <w:t xml:space="preserve">o dolžnosti varovanja podatkov </w:t>
      </w:r>
      <w:r w:rsidRPr="008840A8">
        <w:rPr>
          <w:color w:val="000000"/>
        </w:rPr>
        <w:t>za te nove osebe. Naročnik ima kadarkoli pravico preveriti dejansko stanje. Naročnik si pridržuje pravico, da določeni osebi prepove izvajati dela po tej pogodbi brez obrazložitve.</w:t>
      </w:r>
    </w:p>
    <w:p w14:paraId="31DC64FB" w14:textId="77777777" w:rsidR="001462A2" w:rsidRDefault="001462A2" w:rsidP="001462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p>
    <w:p w14:paraId="3C609577" w14:textId="213DB9EE" w:rsidR="001462A2" w:rsidRPr="001462A2" w:rsidRDefault="001462A2" w:rsidP="001D7C3A">
      <w:pPr>
        <w:spacing w:line="240" w:lineRule="auto"/>
      </w:pPr>
      <w:r w:rsidRPr="00EB3F6F">
        <w:t>V kolikor bo naročnik med izvajanjem sporazuma naletel na jezikovne težave pri komunikaciji z navedenimi kadri, bo izvajalec na zahtevo naročnika zagotovil prevajalca/tolmača v slovenski jezik na svoje stroške brez sprememb pogojev izvajanja storitve.</w:t>
      </w:r>
    </w:p>
    <w:p w14:paraId="510ECE2B" w14:textId="68E87D7D" w:rsidR="001D7C3A" w:rsidRPr="001D7C3A" w:rsidRDefault="001D7C3A" w:rsidP="001D7C3A">
      <w:pPr>
        <w:pStyle w:val="Naslov2"/>
        <w:spacing w:before="280" w:line="240" w:lineRule="auto"/>
        <w:ind w:left="357" w:hanging="357"/>
      </w:pPr>
      <w:r>
        <w:t>ROKI IZVEDBE IN ODZIVNI ČASI</w:t>
      </w:r>
    </w:p>
    <w:p w14:paraId="1D3BE30D" w14:textId="79594B81" w:rsidR="001D7C3A" w:rsidRDefault="001D7C3A" w:rsidP="00DD4640">
      <w:pPr>
        <w:pStyle w:val="pogodbaleni"/>
        <w:numPr>
          <w:ilvl w:val="0"/>
          <w:numId w:val="5"/>
        </w:numPr>
        <w:tabs>
          <w:tab w:val="clear" w:pos="357"/>
        </w:tabs>
        <w:spacing w:before="180" w:line="240" w:lineRule="auto"/>
        <w:ind w:left="357" w:hanging="357"/>
      </w:pPr>
      <w:r>
        <w:t xml:space="preserve"> </w:t>
      </w:r>
    </w:p>
    <w:p w14:paraId="733B5F69" w14:textId="59A9A463" w:rsidR="007A21C6" w:rsidRDefault="001D7C3A" w:rsidP="006D1192">
      <w:pPr>
        <w:rPr>
          <w:rFonts w:eastAsia="Calibri"/>
        </w:rPr>
      </w:pPr>
      <w:r>
        <w:rPr>
          <w:rFonts w:eastAsia="Calibri"/>
        </w:rPr>
        <w:t>Izvajalec mora pogodbene storitve izvajati v rokih, določeni</w:t>
      </w:r>
      <w:r w:rsidR="006D1192">
        <w:rPr>
          <w:rFonts w:eastAsia="Calibri"/>
        </w:rPr>
        <w:t>h</w:t>
      </w:r>
      <w:r>
        <w:rPr>
          <w:rFonts w:eastAsia="Calibri"/>
        </w:rPr>
        <w:t xml:space="preserve"> v prilogi 1 in v tej pogodbi.</w:t>
      </w:r>
    </w:p>
    <w:p w14:paraId="1FD58D83" w14:textId="77777777" w:rsidR="00535B9E" w:rsidRPr="00C3210B" w:rsidRDefault="00535B9E" w:rsidP="00DD4640">
      <w:pPr>
        <w:pStyle w:val="pogodbaleni"/>
        <w:numPr>
          <w:ilvl w:val="0"/>
          <w:numId w:val="5"/>
        </w:numPr>
        <w:tabs>
          <w:tab w:val="clear" w:pos="357"/>
        </w:tabs>
        <w:spacing w:before="180" w:line="240" w:lineRule="auto"/>
        <w:ind w:left="357" w:hanging="357"/>
      </w:pPr>
    </w:p>
    <w:p w14:paraId="4C210C70" w14:textId="70555388" w:rsidR="00535B9E" w:rsidRPr="00C3210B" w:rsidRDefault="00535B9E" w:rsidP="009C3E92">
      <w:pPr>
        <w:spacing w:line="240" w:lineRule="auto"/>
      </w:pPr>
      <w:r w:rsidRPr="00C3210B">
        <w:t>Odzivni čas</w:t>
      </w:r>
      <w:r w:rsidR="005829BE">
        <w:t xml:space="preserve">i in časi razrešitve so določeni v </w:t>
      </w:r>
      <w:r w:rsidR="000C4BB3">
        <w:t>p</w:t>
      </w:r>
      <w:r w:rsidR="005829BE">
        <w:t>rilogi 1 in so odvisni od prioritete – stopnje resnosti problema, kot ga v prijavi navede naročnik</w:t>
      </w:r>
      <w:r w:rsidR="009C3E92">
        <w:t xml:space="preserve">. Prioriteta – stopnja resnosti problema se določi po tabeli iz </w:t>
      </w:r>
      <w:r w:rsidR="000C4BB3">
        <w:lastRenderedPageBreak/>
        <w:t>p</w:t>
      </w:r>
      <w:r w:rsidR="009C3E92">
        <w:t xml:space="preserve">riloge 1. </w:t>
      </w:r>
    </w:p>
    <w:p w14:paraId="0BB7DC73" w14:textId="77777777" w:rsidR="002F0B80" w:rsidRPr="00C3210B" w:rsidRDefault="002F0B80" w:rsidP="004A73B7">
      <w:pPr>
        <w:spacing w:line="240" w:lineRule="auto"/>
      </w:pPr>
    </w:p>
    <w:p w14:paraId="5C80B8AD" w14:textId="772FFF5E" w:rsidR="00535B9E" w:rsidRPr="00C3210B" w:rsidRDefault="00535B9E" w:rsidP="004A73B7">
      <w:pPr>
        <w:spacing w:line="240" w:lineRule="auto"/>
      </w:pPr>
      <w:r w:rsidRPr="00C3210B">
        <w:t>Če izvajalec oceni, da je</w:t>
      </w:r>
      <w:r w:rsidR="00ED12E5">
        <w:t xml:space="preserve"> napaka</w:t>
      </w:r>
      <w:r w:rsidRPr="00C3210B">
        <w:t xml:space="preserve"> takš</w:t>
      </w:r>
      <w:r w:rsidR="00ED12E5">
        <w:t>na</w:t>
      </w:r>
      <w:r w:rsidRPr="00C3210B">
        <w:t xml:space="preserve">, da </w:t>
      </w:r>
      <w:r w:rsidR="00ED12E5">
        <w:t xml:space="preserve">je </w:t>
      </w:r>
      <w:r w:rsidRPr="00C3210B">
        <w:t xml:space="preserve">ne bo mogoče odpraviti v času, zahtevanem v tem členu, to nemudoma (v vsakem primeru pa v času, ki je določen za odpravo </w:t>
      </w:r>
      <w:r w:rsidR="00BB4705">
        <w:t>napake</w:t>
      </w:r>
      <w:r w:rsidRPr="00C3210B">
        <w:t xml:space="preserve">) </w:t>
      </w:r>
      <w:r w:rsidR="005A5E26">
        <w:t>elektronsko</w:t>
      </w:r>
      <w:r w:rsidRPr="00C3210B">
        <w:t xml:space="preserve"> sporoči naročniku, z obrazložitvijo ter predlogom</w:t>
      </w:r>
      <w:r w:rsidR="002052A8" w:rsidRPr="00C3210B">
        <w:t>,</w:t>
      </w:r>
      <w:r w:rsidRPr="00C3210B">
        <w:t xml:space="preserve"> v kolikšnem času </w:t>
      </w:r>
      <w:r w:rsidR="002052A8" w:rsidRPr="00C3210B">
        <w:t xml:space="preserve">bo problem lahko </w:t>
      </w:r>
      <w:r w:rsidRPr="00C3210B">
        <w:t>odpravi</w:t>
      </w:r>
      <w:r w:rsidR="002052A8" w:rsidRPr="00C3210B">
        <w:t>l</w:t>
      </w:r>
      <w:r w:rsidRPr="00C3210B">
        <w:t xml:space="preserve">. Naročnik izvajalcu predlog </w:t>
      </w:r>
      <w:r w:rsidR="005A5E26">
        <w:t>elektronsko</w:t>
      </w:r>
      <w:r w:rsidRPr="00C3210B">
        <w:t xml:space="preserve"> potrdi ali zavrne. </w:t>
      </w:r>
    </w:p>
    <w:p w14:paraId="5139A32F" w14:textId="351922A7" w:rsidR="00535B9E" w:rsidRPr="00DA0876" w:rsidRDefault="00535B9E" w:rsidP="004A73B7">
      <w:pPr>
        <w:spacing w:line="240" w:lineRule="auto"/>
        <w:rPr>
          <w:highlight w:val="magenta"/>
        </w:rPr>
      </w:pPr>
    </w:p>
    <w:p w14:paraId="6D031A1E" w14:textId="3AA9EBBA" w:rsidR="006E10A8" w:rsidRPr="00C3210B" w:rsidRDefault="00535B9E" w:rsidP="00BB5A25">
      <w:pPr>
        <w:spacing w:line="240" w:lineRule="auto"/>
      </w:pPr>
      <w:r w:rsidRPr="00C3210B">
        <w:t>Izvajalec se obvezuje, da bo</w:t>
      </w:r>
      <w:r w:rsidR="00AA31B0">
        <w:t>,</w:t>
      </w:r>
      <w:r w:rsidR="00264328" w:rsidRPr="00C3210B">
        <w:t xml:space="preserve"> </w:t>
      </w:r>
      <w:r w:rsidR="002052A8" w:rsidRPr="00C3210B">
        <w:t xml:space="preserve">če </w:t>
      </w:r>
      <w:r w:rsidRPr="00C3210B">
        <w:t>gre za storitve rednega zagotavljanja operativnosti delovanja sistema, kontinuirano reševal problem</w:t>
      </w:r>
      <w:r w:rsidR="00212D9D" w:rsidRPr="00C3210B">
        <w:t>,</w:t>
      </w:r>
      <w:r w:rsidRPr="00C3210B">
        <w:t xml:space="preserve"> dokler poslovni proces ne bo normalno stekel</w:t>
      </w:r>
      <w:r w:rsidR="001462A2">
        <w:t>.</w:t>
      </w:r>
    </w:p>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48CE223D" w14:textId="06299A4B" w:rsidR="001F7E89" w:rsidRPr="00C3210B" w:rsidRDefault="001F7E89" w:rsidP="00AF753D">
      <w:pPr>
        <w:spacing w:line="240" w:lineRule="auto"/>
      </w:pPr>
      <w:r w:rsidRPr="00C3210B">
        <w:t xml:space="preserve">Storitve se zaračunavajo po cenah iz </w:t>
      </w:r>
      <w:r w:rsidR="000C4BB3">
        <w:t>p</w:t>
      </w:r>
      <w:r w:rsidRPr="00C3210B">
        <w:t>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Cene 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43CE7B76" w14:textId="62007A8A" w:rsidR="006F14BC" w:rsidRDefault="001F7E89" w:rsidP="00AF753D">
      <w:pPr>
        <w:spacing w:line="240" w:lineRule="auto"/>
      </w:pPr>
      <w:r w:rsidRPr="00C3210B">
        <w:t xml:space="preserve">Skupna predvidena pogodbena vrednost znaša </w:t>
      </w:r>
      <w:r w:rsidRPr="00C3210B">
        <w:fldChar w:fldCharType="begin">
          <w:ffData>
            <w:name w:val="Besedilo2"/>
            <w:enabled/>
            <w:calcOnExit w:val="0"/>
            <w:textInput/>
          </w:ffData>
        </w:fldChar>
      </w:r>
      <w:r w:rsidRPr="00C3210B">
        <w:instrText xml:space="preserve"> FORMTEXT </w:instrText>
      </w:r>
      <w:r w:rsidRPr="00C3210B">
        <w:fldChar w:fldCharType="separate"/>
      </w:r>
      <w:r w:rsidRPr="00C3210B">
        <w:rPr>
          <w:noProof/>
        </w:rPr>
        <w:t> </w:t>
      </w:r>
      <w:r w:rsidRPr="00C3210B">
        <w:rPr>
          <w:noProof/>
        </w:rPr>
        <w:t> </w:t>
      </w:r>
      <w:r w:rsidRPr="00C3210B">
        <w:rPr>
          <w:noProof/>
        </w:rPr>
        <w:t> </w:t>
      </w:r>
      <w:r w:rsidRPr="00C3210B">
        <w:rPr>
          <w:noProof/>
        </w:rPr>
        <w:t> </w:t>
      </w:r>
      <w:r w:rsidRPr="00C3210B">
        <w:rPr>
          <w:noProof/>
        </w:rPr>
        <w:t> </w:t>
      </w:r>
      <w:r w:rsidRPr="00C3210B">
        <w:fldChar w:fldCharType="end"/>
      </w:r>
      <w:r w:rsidRPr="00C3210B">
        <w:t xml:space="preserve"> EUR z DDV.</w:t>
      </w:r>
    </w:p>
    <w:p w14:paraId="214240A7" w14:textId="4F754BB8" w:rsidR="00535B9E" w:rsidRPr="00916C65" w:rsidRDefault="00535B9E" w:rsidP="00DD4640">
      <w:pPr>
        <w:pStyle w:val="pogodbaleni"/>
        <w:numPr>
          <w:ilvl w:val="0"/>
          <w:numId w:val="5"/>
        </w:numPr>
        <w:tabs>
          <w:tab w:val="clear" w:pos="357"/>
        </w:tabs>
        <w:spacing w:before="180" w:line="240" w:lineRule="auto"/>
        <w:ind w:left="357" w:hanging="357"/>
      </w:pPr>
    </w:p>
    <w:p w14:paraId="296531A2" w14:textId="1A5E969A" w:rsidR="00EE381B" w:rsidRDefault="007546A2" w:rsidP="00EE1570">
      <w:pPr>
        <w:spacing w:line="240" w:lineRule="auto"/>
      </w:pPr>
      <w:r>
        <w:t>V</w:t>
      </w:r>
      <w:r w:rsidR="00204B97">
        <w:t>zpostavi</w:t>
      </w:r>
      <w:r>
        <w:t xml:space="preserve">tev </w:t>
      </w:r>
      <w:r w:rsidR="00204B97">
        <w:t xml:space="preserve">rešitve bo naročnik plačal po uspešnem prevzemu aktivnosti. </w:t>
      </w:r>
      <w:r w:rsidR="006602FE">
        <w:t xml:space="preserve">Podlaga za izstavitev računa je obojestransko podpisan </w:t>
      </w:r>
      <w:r w:rsidR="006602FE" w:rsidRPr="005D60F9">
        <w:t>prevzemni zapisni</w:t>
      </w:r>
      <w:r w:rsidR="00C6248E" w:rsidRPr="005D60F9">
        <w:t>k</w:t>
      </w:r>
      <w:r w:rsidR="00F25680">
        <w:t xml:space="preserve"> </w:t>
      </w:r>
      <w:r w:rsidR="008834A8">
        <w:t>iz priloge 1</w:t>
      </w:r>
      <w:r w:rsidR="00F25680">
        <w:t xml:space="preserve">. </w:t>
      </w:r>
    </w:p>
    <w:p w14:paraId="39C44400" w14:textId="77777777" w:rsidR="005D60F9" w:rsidRDefault="005D60F9" w:rsidP="00EE1570">
      <w:pPr>
        <w:spacing w:line="240" w:lineRule="auto"/>
      </w:pPr>
    </w:p>
    <w:p w14:paraId="4151636F" w14:textId="315873F4" w:rsidR="00F25680" w:rsidRDefault="00204B97" w:rsidP="00EE1570">
      <w:pPr>
        <w:spacing w:line="240" w:lineRule="auto"/>
      </w:pPr>
      <w:r>
        <w:t>Licenco za rešitev bo naročnik plačal po uspeš</w:t>
      </w:r>
      <w:r w:rsidR="0099413A">
        <w:t xml:space="preserve">no izvedeni </w:t>
      </w:r>
      <w:r w:rsidR="00C6248E">
        <w:t>dobavi</w:t>
      </w:r>
      <w:r>
        <w:t xml:space="preserve">. </w:t>
      </w:r>
      <w:r w:rsidR="00F25680">
        <w:t>Podlaga za izstavitev računa je</w:t>
      </w:r>
      <w:r w:rsidR="00C6248E">
        <w:t xml:space="preserve"> prevzemni dokument iz priloge 1.</w:t>
      </w:r>
    </w:p>
    <w:p w14:paraId="3994ECA4" w14:textId="02043428" w:rsidR="003836F8" w:rsidRDefault="00F25680" w:rsidP="00EE1570">
      <w:pPr>
        <w:spacing w:line="240" w:lineRule="auto"/>
      </w:pPr>
      <w:r>
        <w:t xml:space="preserve"> </w:t>
      </w:r>
    </w:p>
    <w:p w14:paraId="76519DB9" w14:textId="4B5FB25C" w:rsidR="00F25680" w:rsidRDefault="00C6248E" w:rsidP="00EE1570">
      <w:pPr>
        <w:spacing w:line="240" w:lineRule="auto"/>
      </w:pPr>
      <w:r>
        <w:t xml:space="preserve">Licence za agenta bo naročnik plačeval mesečno za nazaj, v skladu s prilogo 1. </w:t>
      </w:r>
      <w:r w:rsidR="00F25680">
        <w:t xml:space="preserve">Podlaga za izstavitev računa poročilo iz priloge 1. </w:t>
      </w:r>
      <w:r w:rsidR="00961E06" w:rsidRPr="00E85CC9">
        <w:t xml:space="preserve">V kolikor agent ni aktiven celoten </w:t>
      </w:r>
      <w:r w:rsidR="00961E06" w:rsidRPr="00066E00">
        <w:t>mesec se obračuna sorazmerni delež mesečne uporabe licence.</w:t>
      </w:r>
    </w:p>
    <w:p w14:paraId="1D01A003" w14:textId="4C9634B4" w:rsidR="006602FE" w:rsidRDefault="006602FE" w:rsidP="00EE1570">
      <w:pPr>
        <w:spacing w:line="240" w:lineRule="auto"/>
      </w:pPr>
    </w:p>
    <w:p w14:paraId="3240DA7B" w14:textId="6EDA0DB6" w:rsidR="00F25680" w:rsidRDefault="00C6248E" w:rsidP="00F25680">
      <w:pPr>
        <w:spacing w:line="240" w:lineRule="auto"/>
      </w:pPr>
      <w:r>
        <w:t xml:space="preserve">Licenco za komunikacijski kanal bo naročnik plačeval mesečno za nazaj v skladu s prilogo 1. </w:t>
      </w:r>
      <w:r w:rsidR="00F25680">
        <w:t xml:space="preserve">Podlaga za izstavitev računa je poročilo iz priloge 1. </w:t>
      </w:r>
      <w:r w:rsidR="00961E06" w:rsidRPr="00E85CC9">
        <w:t xml:space="preserve">V kolikor komunikacijski </w:t>
      </w:r>
      <w:r w:rsidR="00961E06" w:rsidRPr="00066E00">
        <w:t>kanal ni aktiven celoten mesec se obračuna sorazmerni delež mesečne uporabe licence.</w:t>
      </w:r>
    </w:p>
    <w:p w14:paraId="36E36A1D" w14:textId="77777777" w:rsidR="00F25680" w:rsidRDefault="00F25680" w:rsidP="00F25680">
      <w:pPr>
        <w:spacing w:line="240" w:lineRule="auto"/>
      </w:pPr>
    </w:p>
    <w:p w14:paraId="10EFE00D" w14:textId="28313DE4" w:rsidR="00F25680" w:rsidRDefault="00C6248E" w:rsidP="00F25680">
      <w:pPr>
        <w:spacing w:line="240" w:lineRule="auto"/>
      </w:pPr>
      <w:r>
        <w:t xml:space="preserve">Licence za Chat </w:t>
      </w:r>
      <w:proofErr w:type="spellStart"/>
      <w:r>
        <w:t>bot</w:t>
      </w:r>
      <w:proofErr w:type="spellEnd"/>
      <w:r>
        <w:t xml:space="preserve"> se plačujejo mesečno za nazaj v skladu s prilogo 1. </w:t>
      </w:r>
      <w:r w:rsidR="00F25680">
        <w:t xml:space="preserve">Podlaga za izstavitev računa je poročilo iz priloge 1. </w:t>
      </w:r>
      <w:r w:rsidR="00961E06" w:rsidRPr="00E85CC9">
        <w:t xml:space="preserve">V kolikor Chat </w:t>
      </w:r>
      <w:proofErr w:type="spellStart"/>
      <w:r w:rsidR="00961E06" w:rsidRPr="00E85CC9">
        <w:t>bot</w:t>
      </w:r>
      <w:proofErr w:type="spellEnd"/>
      <w:r w:rsidR="00961E06" w:rsidRPr="00E85CC9">
        <w:t xml:space="preserve"> ni aktiven </w:t>
      </w:r>
      <w:r w:rsidR="00961E06" w:rsidRPr="00066E00">
        <w:t>celoten mesec se obračuna sorazmerni delež mesečne uporabe licence.</w:t>
      </w:r>
    </w:p>
    <w:p w14:paraId="6DBB63ED" w14:textId="48F55D07" w:rsidR="00F25680" w:rsidRDefault="00F25680" w:rsidP="00F25680">
      <w:pPr>
        <w:spacing w:line="240" w:lineRule="auto"/>
      </w:pPr>
    </w:p>
    <w:p w14:paraId="07FEBEF9" w14:textId="704684FC" w:rsidR="00F25680" w:rsidRDefault="007A21C6" w:rsidP="00F25680">
      <w:pPr>
        <w:spacing w:line="240" w:lineRule="auto"/>
      </w:pPr>
      <w:r>
        <w:t>/</w:t>
      </w:r>
      <w:r w:rsidR="00F25680" w:rsidRPr="007A21C6">
        <w:rPr>
          <w:i/>
          <w:iCs/>
        </w:rPr>
        <w:t xml:space="preserve">Se vključi v pogodbo, v kolikor </w:t>
      </w:r>
      <w:r w:rsidRPr="007A21C6">
        <w:rPr>
          <w:i/>
          <w:iCs/>
        </w:rPr>
        <w:t>licenčna</w:t>
      </w:r>
      <w:r w:rsidR="00F25680" w:rsidRPr="007A21C6">
        <w:rPr>
          <w:i/>
          <w:iCs/>
        </w:rPr>
        <w:t xml:space="preserve"> politika proizvajalca licenc predvideva </w:t>
      </w:r>
      <w:r w:rsidRPr="007A21C6">
        <w:rPr>
          <w:i/>
          <w:iCs/>
        </w:rPr>
        <w:t>licenčno</w:t>
      </w:r>
      <w:r w:rsidR="00F25680" w:rsidRPr="007A21C6">
        <w:rPr>
          <w:i/>
          <w:iCs/>
        </w:rPr>
        <w:t xml:space="preserve"> vzdrževanje</w:t>
      </w:r>
      <w:r>
        <w:t>:</w:t>
      </w:r>
      <w:r w:rsidR="00F25680">
        <w:t xml:space="preserve"> </w:t>
      </w:r>
      <w:r w:rsidR="00066E00">
        <w:t>Vzdrževanje licence rešitve se plačuje</w:t>
      </w:r>
      <w:r w:rsidR="00C6248E">
        <w:t xml:space="preserve"> mesečno za nazaj,</w:t>
      </w:r>
      <w:r w:rsidR="00066E00">
        <w:t xml:space="preserve"> v skladu s prilogo 1./ </w:t>
      </w:r>
    </w:p>
    <w:p w14:paraId="176BBF73" w14:textId="77777777" w:rsidR="00066E00" w:rsidRDefault="00066E00" w:rsidP="00F25680">
      <w:pPr>
        <w:spacing w:line="240" w:lineRule="auto"/>
      </w:pPr>
    </w:p>
    <w:p w14:paraId="4BE40730" w14:textId="5C4C26EE" w:rsidR="007A21C6" w:rsidRDefault="007A21C6" w:rsidP="00F25680">
      <w:pPr>
        <w:spacing w:line="240" w:lineRule="auto"/>
      </w:pPr>
      <w:r>
        <w:t xml:space="preserve">Vzdrževanje rešitve se plačuje kot mesečni pavšal </w:t>
      </w:r>
      <w:r w:rsidRPr="00531F87">
        <w:t xml:space="preserve">za storitve opravljene v preteklem mesecu, na način, kot je to določeno v prilogi 1. Če se storitve v določenem mesecu ne izvajajo cel mesec, se obračuna sorazmerni del. </w:t>
      </w:r>
      <w:r w:rsidR="00C6248E">
        <w:t>Podlaga za izstavitev računa je poročilo iz priloge 1 te pogodbe.</w:t>
      </w:r>
    </w:p>
    <w:p w14:paraId="12C46D21" w14:textId="149B4150" w:rsidR="007A21C6" w:rsidRDefault="007A21C6" w:rsidP="00F25680">
      <w:pPr>
        <w:spacing w:line="240" w:lineRule="auto"/>
      </w:pPr>
    </w:p>
    <w:p w14:paraId="266752E4" w14:textId="53B22D72" w:rsidR="00C6248E" w:rsidRDefault="00C6248E" w:rsidP="00EE1570">
      <w:pPr>
        <w:spacing w:line="240" w:lineRule="auto"/>
      </w:pPr>
      <w:r w:rsidRPr="00B6617C">
        <w:t>Nadgradnje in dograditve se plačujejo za</w:t>
      </w:r>
      <w:r w:rsidR="00FB0AFB">
        <w:t xml:space="preserve"> s strani naročnika naročene in</w:t>
      </w:r>
      <w:r w:rsidRPr="00B6617C">
        <w:t xml:space="preserve"> dejansko opravljene storitve</w:t>
      </w:r>
      <w:r w:rsidR="008834A8" w:rsidRPr="00B6617C">
        <w:t xml:space="preserve"> mesečno za nazaj</w:t>
      </w:r>
      <w:r w:rsidR="00FB0AFB">
        <w:t>.</w:t>
      </w:r>
      <w:r>
        <w:t xml:space="preserve"> </w:t>
      </w:r>
      <w:r w:rsidR="007A21C6">
        <w:t xml:space="preserve">Podlaga za izstavitev računa za nadgradnje </w:t>
      </w:r>
      <w:r w:rsidR="007A21C6" w:rsidRPr="00961E06">
        <w:t xml:space="preserve">in </w:t>
      </w:r>
      <w:r w:rsidR="007A21C6" w:rsidRPr="00066E00">
        <w:t xml:space="preserve">dograditve je </w:t>
      </w:r>
      <w:r w:rsidR="00961E06" w:rsidRPr="00066E00">
        <w:t>poročilo iz priloge 1</w:t>
      </w:r>
      <w:r w:rsidR="00401230" w:rsidRPr="00066E00">
        <w:t>.</w:t>
      </w:r>
      <w:r w:rsidR="007A21C6" w:rsidRPr="00066E00">
        <w:t xml:space="preserve"> </w:t>
      </w:r>
    </w:p>
    <w:p w14:paraId="0C93AC7A" w14:textId="77777777" w:rsidR="00401230" w:rsidRDefault="00401230" w:rsidP="00AF753D">
      <w:pPr>
        <w:pStyle w:val="pogodbaleni"/>
        <w:numPr>
          <w:ilvl w:val="0"/>
          <w:numId w:val="5"/>
        </w:numPr>
        <w:tabs>
          <w:tab w:val="clear" w:pos="357"/>
        </w:tabs>
        <w:spacing w:before="180" w:line="240" w:lineRule="auto"/>
        <w:ind w:left="357" w:hanging="357"/>
      </w:pPr>
    </w:p>
    <w:p w14:paraId="1EBFC536" w14:textId="0B746D59" w:rsidR="00504F5D" w:rsidRDefault="00535B9E" w:rsidP="00753AFD">
      <w:pPr>
        <w:spacing w:line="240" w:lineRule="auto"/>
      </w:pPr>
      <w:r w:rsidRPr="00C3210B">
        <w:t xml:space="preserve">Izvajalec mora vse račune naročniku pošiljati izključno v elektronski obliki (e-račun), skladno z veljavnim Zakonom o opravljanju plačilnih storitev za proračunske uporabnike. </w:t>
      </w:r>
    </w:p>
    <w:p w14:paraId="3E2CDA96" w14:textId="77777777" w:rsidR="00504F5D" w:rsidRDefault="00504F5D" w:rsidP="00753AFD">
      <w:pPr>
        <w:spacing w:line="240" w:lineRule="auto"/>
      </w:pPr>
    </w:p>
    <w:p w14:paraId="1E5C872D" w14:textId="3DFD6C34" w:rsidR="00535B9E" w:rsidRDefault="00535B9E" w:rsidP="00753AFD">
      <w:pPr>
        <w:spacing w:line="240" w:lineRule="auto"/>
        <w:rPr>
          <w:snapToGrid w:val="0"/>
          <w:color w:val="000000"/>
        </w:rPr>
      </w:pPr>
      <w:r w:rsidRPr="00C3210B">
        <w:rPr>
          <w:snapToGrid w:val="0"/>
          <w:color w:val="000000"/>
        </w:rPr>
        <w:t>Račun se mora sklicevati na številko pogodbe, na podlagi katere se izstavlja.</w:t>
      </w:r>
    </w:p>
    <w:p w14:paraId="755CB44C" w14:textId="59CA8235" w:rsidR="00BB763C" w:rsidRDefault="00BB763C" w:rsidP="00753AFD">
      <w:pPr>
        <w:spacing w:line="240" w:lineRule="auto"/>
        <w:rPr>
          <w:snapToGrid w:val="0"/>
          <w:color w:val="000000"/>
        </w:rPr>
      </w:pPr>
    </w:p>
    <w:p w14:paraId="0E47CABC" w14:textId="45414678" w:rsidR="00504F5D" w:rsidRDefault="00504F5D" w:rsidP="00753AFD">
      <w:pPr>
        <w:spacing w:line="240" w:lineRule="auto"/>
      </w:pPr>
      <w:r w:rsidRPr="00110FC0">
        <w:rPr>
          <w:snapToGrid w:val="0"/>
        </w:rPr>
        <w:t xml:space="preserve">Rok plačila je </w:t>
      </w:r>
      <w:r w:rsidR="004B0518">
        <w:rPr>
          <w:snapToGrid w:val="0"/>
        </w:rPr>
        <w:t>največ 30 dni</w:t>
      </w:r>
      <w:r w:rsidR="00C17C55">
        <w:rPr>
          <w:snapToGrid w:val="0"/>
        </w:rPr>
        <w:t xml:space="preserve"> od</w:t>
      </w:r>
      <w:r w:rsidRPr="00110FC0">
        <w:rPr>
          <w:snapToGrid w:val="0"/>
        </w:rPr>
        <w:t xml:space="preserve"> uradnega prejema pravilno </w:t>
      </w:r>
      <w:r w:rsidRPr="00110FC0">
        <w:t>izstavljenega računa</w:t>
      </w:r>
      <w:r>
        <w:t xml:space="preserve"> </w:t>
      </w:r>
      <w:r w:rsidRPr="00EB3F6F">
        <w:t>oziroma skladno z veljavnim zakonom, ki ureja izvrševanje proračunov Republike Slovenije</w:t>
      </w:r>
      <w:r>
        <w:t>.</w:t>
      </w:r>
    </w:p>
    <w:p w14:paraId="48F223AA" w14:textId="0C4F06A1" w:rsidR="00504F5D" w:rsidRDefault="00504F5D" w:rsidP="00753AFD">
      <w:pPr>
        <w:spacing w:line="240" w:lineRule="auto"/>
        <w:rPr>
          <w:snapToGrid w:val="0"/>
          <w:color w:val="000000"/>
        </w:rPr>
      </w:pPr>
    </w:p>
    <w:p w14:paraId="162E89C3" w14:textId="77777777" w:rsidR="00504F5D" w:rsidRPr="00FF7D74" w:rsidRDefault="00504F5D" w:rsidP="00753AFD">
      <w:pPr>
        <w:shd w:val="clear" w:color="auto" w:fill="FFFFFF"/>
        <w:spacing w:line="240" w:lineRule="auto"/>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w:t>
      </w:r>
      <w:r w:rsidRPr="00FF7D74">
        <w:lastRenderedPageBreak/>
        <w:t>kot plačilni dan, se za zadnji dan roka šteje naslednji delavnik oziroma naslednji plačilni dan v sistemu TARGET</w:t>
      </w:r>
      <w:r>
        <w:t>2</w:t>
      </w:r>
      <w:r w:rsidRPr="00FF7D74">
        <w:t>.</w:t>
      </w:r>
    </w:p>
    <w:p w14:paraId="1267C71F" w14:textId="77777777" w:rsidR="00504F5D" w:rsidRDefault="00504F5D" w:rsidP="00753AFD">
      <w:pPr>
        <w:shd w:val="clear" w:color="auto" w:fill="FFFFFF"/>
        <w:spacing w:line="240" w:lineRule="auto"/>
      </w:pPr>
    </w:p>
    <w:p w14:paraId="44EB7F8C" w14:textId="41BBD401" w:rsidR="00504F5D" w:rsidRPr="004537D8" w:rsidRDefault="00504F5D" w:rsidP="00753AFD">
      <w:pPr>
        <w:spacing w:line="240" w:lineRule="auto"/>
      </w:pPr>
      <w:r w:rsidRPr="00EB3F6F">
        <w:t>Naročnik poravna račun na transakcijski račun</w:t>
      </w:r>
      <w:r>
        <w:t xml:space="preserve"> izvajalca, ki je </w:t>
      </w:r>
      <w:r w:rsidRPr="00774895">
        <w:t>naveden na računu.</w:t>
      </w:r>
    </w:p>
    <w:p w14:paraId="2F15E71E" w14:textId="77777777" w:rsidR="0039781E" w:rsidRDefault="0039781E" w:rsidP="00DD4640">
      <w:pPr>
        <w:pStyle w:val="pogodbaleni"/>
        <w:numPr>
          <w:ilvl w:val="0"/>
          <w:numId w:val="5"/>
        </w:numPr>
        <w:tabs>
          <w:tab w:val="clear" w:pos="357"/>
        </w:tabs>
        <w:spacing w:before="180" w:line="240" w:lineRule="auto"/>
        <w:ind w:left="357" w:hanging="357"/>
      </w:pPr>
    </w:p>
    <w:p w14:paraId="2F3CFEA4" w14:textId="2C272282" w:rsidR="00504F5D" w:rsidRDefault="00504F5D" w:rsidP="00266675">
      <w:pPr>
        <w:shd w:val="clear" w:color="auto" w:fill="FFFFFF"/>
        <w:spacing w:line="240" w:lineRule="auto"/>
      </w:pPr>
      <w:r w:rsidRPr="002A319C">
        <w:t xml:space="preserve">Naročnik je </w:t>
      </w:r>
      <w:r>
        <w:t>izvajalcu</w:t>
      </w:r>
      <w:r w:rsidRPr="002A319C">
        <w:t xml:space="preserve"> zavezan za plačila do 31. 12. 202</w:t>
      </w:r>
      <w:r w:rsidR="00531F87">
        <w:t>3</w:t>
      </w:r>
      <w:r w:rsidRPr="002A319C">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t xml:space="preserve">izvajalca. </w:t>
      </w:r>
      <w:r w:rsidRPr="002A319C">
        <w:t xml:space="preserve">Z dnem prejema obvestila se šteje </w:t>
      </w:r>
      <w:r w:rsidR="00AA31B0">
        <w:t xml:space="preserve">ta </w:t>
      </w:r>
      <w:r w:rsidRPr="002A319C">
        <w:t xml:space="preserve">pogodba za razvezano. Obveznosti in pravice, nastale do dne razveze pogodbe, sta naročnik in </w:t>
      </w:r>
      <w:r>
        <w:t>izvajalec</w:t>
      </w:r>
      <w:r w:rsidRPr="002A319C">
        <w:t xml:space="preserve"> dolžna medsebojno izpolniti in poravnati.</w:t>
      </w:r>
    </w:p>
    <w:p w14:paraId="6962EF8A" w14:textId="6DBE8239" w:rsidR="00EA7A29" w:rsidRPr="00531F87" w:rsidRDefault="00EA7A29" w:rsidP="002F0B80">
      <w:pPr>
        <w:pStyle w:val="Naslov2"/>
        <w:spacing w:before="280" w:line="240" w:lineRule="auto"/>
        <w:ind w:left="357" w:hanging="357"/>
      </w:pPr>
      <w:r w:rsidRPr="00531F87">
        <w:t>PREVZEM</w:t>
      </w:r>
    </w:p>
    <w:p w14:paraId="2051A7CE" w14:textId="77777777" w:rsidR="007A4BA0" w:rsidRPr="004537D8" w:rsidRDefault="007A4BA0" w:rsidP="00DD4640">
      <w:pPr>
        <w:pStyle w:val="pogodbaleni"/>
        <w:numPr>
          <w:ilvl w:val="0"/>
          <w:numId w:val="5"/>
        </w:numPr>
        <w:tabs>
          <w:tab w:val="clear" w:pos="357"/>
        </w:tabs>
        <w:spacing w:before="180" w:line="240" w:lineRule="auto"/>
        <w:ind w:left="357" w:hanging="357"/>
      </w:pPr>
    </w:p>
    <w:p w14:paraId="779F47F3" w14:textId="31502FF7" w:rsidR="007A4BA0" w:rsidRPr="00916C65" w:rsidRDefault="007A4BA0" w:rsidP="005438BD">
      <w:pPr>
        <w:spacing w:line="240" w:lineRule="auto"/>
        <w:rPr>
          <w:lang w:eastAsia="zh-CN"/>
        </w:rPr>
      </w:pPr>
      <w:r w:rsidRPr="00C3210B">
        <w:rPr>
          <w:lang w:eastAsia="zh-CN"/>
        </w:rPr>
        <w:t>Naročnik</w:t>
      </w:r>
      <w:r w:rsidR="00C6248E">
        <w:rPr>
          <w:lang w:eastAsia="zh-CN"/>
        </w:rPr>
        <w:t xml:space="preserve"> vzpostavit</w:t>
      </w:r>
      <w:r w:rsidR="00753AFD">
        <w:rPr>
          <w:lang w:eastAsia="zh-CN"/>
        </w:rPr>
        <w:t>ev</w:t>
      </w:r>
      <w:r w:rsidR="00C6248E">
        <w:rPr>
          <w:lang w:eastAsia="zh-CN"/>
        </w:rPr>
        <w:t xml:space="preserve"> rešitve</w:t>
      </w:r>
      <w:r w:rsidRPr="00C3210B">
        <w:rPr>
          <w:lang w:eastAsia="zh-CN"/>
        </w:rPr>
        <w:t xml:space="preserve"> prevz</w:t>
      </w:r>
      <w:r w:rsidR="008834A8">
        <w:rPr>
          <w:lang w:eastAsia="zh-CN"/>
        </w:rPr>
        <w:t>ame</w:t>
      </w:r>
      <w:r w:rsidRPr="00C3210B">
        <w:rPr>
          <w:lang w:eastAsia="zh-CN"/>
        </w:rPr>
        <w:t xml:space="preserve"> na način, kot je določeno v tej pogodbi in v </w:t>
      </w:r>
      <w:r w:rsidR="00D84774">
        <w:rPr>
          <w:lang w:eastAsia="zh-CN"/>
        </w:rPr>
        <w:t>p</w:t>
      </w:r>
      <w:r w:rsidRPr="00C3210B">
        <w:rPr>
          <w:lang w:eastAsia="zh-CN"/>
        </w:rPr>
        <w:t>rilogi 1 te pogodbe.</w:t>
      </w:r>
      <w:r w:rsidRPr="00916C65">
        <w:rPr>
          <w:lang w:eastAsia="zh-CN"/>
        </w:rPr>
        <w:t xml:space="preserve"> </w:t>
      </w:r>
    </w:p>
    <w:p w14:paraId="60E55E11" w14:textId="77777777" w:rsidR="00E64DF4" w:rsidRPr="00266675" w:rsidRDefault="00E64DF4" w:rsidP="005438BD">
      <w:pPr>
        <w:spacing w:line="240" w:lineRule="auto"/>
      </w:pPr>
    </w:p>
    <w:p w14:paraId="114E5762" w14:textId="7D5A5D4A" w:rsidR="00861E67" w:rsidRPr="007A4BA0" w:rsidRDefault="00B371F5" w:rsidP="005438BD">
      <w:pPr>
        <w:spacing w:line="240" w:lineRule="auto"/>
        <w:rPr>
          <w:lang w:eastAsia="zh-CN"/>
        </w:rPr>
      </w:pPr>
      <w:r w:rsidRPr="00266675">
        <w:rPr>
          <w:lang w:eastAsia="zh-CN"/>
        </w:rPr>
        <w:t>V primeru morebitnih</w:t>
      </w:r>
      <w:r w:rsidR="00F84E66" w:rsidRPr="00266675">
        <w:rPr>
          <w:lang w:eastAsia="zh-CN"/>
        </w:rPr>
        <w:t>, ob zahtevi za prevzem</w:t>
      </w:r>
      <w:r w:rsidRPr="00266675">
        <w:rPr>
          <w:lang w:eastAsia="zh-CN"/>
        </w:rPr>
        <w:t xml:space="preserve"> ugotovljenih pomanjkljivostih</w:t>
      </w:r>
      <w:r w:rsidR="00F84E66" w:rsidRPr="00266675">
        <w:rPr>
          <w:lang w:eastAsia="zh-CN"/>
        </w:rPr>
        <w:t>,</w:t>
      </w:r>
      <w:r w:rsidRPr="00266675">
        <w:rPr>
          <w:lang w:eastAsia="zh-CN"/>
        </w:rPr>
        <w:t xml:space="preserve"> naročnik in izvajalec sestavita o tem zapisnik, v katerem navedeta ugotovljene pomanjkljivosti in določita dodatni rok za njihovo odpravo, ki ne sme biti daljši od </w:t>
      </w:r>
      <w:r w:rsidR="00753AFD">
        <w:rPr>
          <w:lang w:eastAsia="zh-CN"/>
        </w:rPr>
        <w:t xml:space="preserve"> treh </w:t>
      </w:r>
      <w:r w:rsidRPr="00266675">
        <w:rPr>
          <w:lang w:eastAsia="zh-CN"/>
        </w:rPr>
        <w:t>dni. V zapisniku je izvajalec dolžan ugotovljene pomanjkljivosti odpraviti na lastne stroške. Po odpravi pomanjkljivosti se sestavi zapisnik</w:t>
      </w:r>
      <w:r w:rsidR="00F84E66" w:rsidRPr="00266675">
        <w:rPr>
          <w:lang w:eastAsia="zh-CN"/>
        </w:rPr>
        <w:t xml:space="preserve"> o odpravljenih pomanjkljivostih</w:t>
      </w:r>
      <w:r w:rsidRPr="00266675">
        <w:rPr>
          <w:lang w:eastAsia="zh-CN"/>
        </w:rPr>
        <w:t xml:space="preserve">, ki je sestavljen v okviru </w:t>
      </w:r>
      <w:r w:rsidR="00C7181E" w:rsidRPr="00266675">
        <w:rPr>
          <w:lang w:eastAsia="zh-CN"/>
        </w:rPr>
        <w:t xml:space="preserve">primopredajnega </w:t>
      </w:r>
      <w:r w:rsidRPr="00266675">
        <w:rPr>
          <w:lang w:eastAsia="zh-CN"/>
        </w:rPr>
        <w:t>zapisnika, ali pa je njegova priloga. Če izvajalec ne bi odpravil pomanjkljivosti v dogovorjenem dodatnem roku, lahko naročnik</w:t>
      </w:r>
      <w:r w:rsidRPr="00C3210B">
        <w:rPr>
          <w:lang w:eastAsia="zh-CN"/>
        </w:rPr>
        <w:t xml:space="preserve"> storitve</w:t>
      </w:r>
      <w:r w:rsidR="00F84E66">
        <w:rPr>
          <w:lang w:eastAsia="zh-CN"/>
        </w:rPr>
        <w:t>, ki niso prevzete zaradi ugotovljenih pomanjkljivosti,</w:t>
      </w:r>
      <w:r w:rsidRPr="00C3210B">
        <w:rPr>
          <w:lang w:eastAsia="zh-CN"/>
        </w:rPr>
        <w:t xml:space="preserve"> naroči drugje na račun izvajalca.</w:t>
      </w:r>
    </w:p>
    <w:p w14:paraId="52A0AC94" w14:textId="77777777" w:rsidR="00535B9E" w:rsidRPr="00916C65" w:rsidRDefault="00535B9E" w:rsidP="002F0B80">
      <w:pPr>
        <w:pStyle w:val="Naslov2"/>
        <w:spacing w:before="280" w:line="240" w:lineRule="auto"/>
        <w:ind w:left="357" w:hanging="357"/>
      </w:pPr>
      <w:r w:rsidRPr="00916C65">
        <w:t>JAMČEVANJE</w:t>
      </w:r>
    </w:p>
    <w:p w14:paraId="790979C9" w14:textId="77777777" w:rsidR="00535B9E" w:rsidRPr="00916C65" w:rsidRDefault="00535B9E" w:rsidP="00DD4640">
      <w:pPr>
        <w:pStyle w:val="pogodbaleni"/>
        <w:numPr>
          <w:ilvl w:val="0"/>
          <w:numId w:val="5"/>
        </w:numPr>
        <w:tabs>
          <w:tab w:val="clear" w:pos="357"/>
        </w:tabs>
        <w:spacing w:before="180" w:line="240" w:lineRule="auto"/>
        <w:ind w:left="357" w:hanging="357"/>
      </w:pPr>
    </w:p>
    <w:p w14:paraId="3A5777FB" w14:textId="69DD1C78" w:rsidR="00660F17" w:rsidRPr="004537D8" w:rsidRDefault="00535B9E" w:rsidP="00660F17">
      <w:pPr>
        <w:spacing w:line="240" w:lineRule="auto"/>
      </w:pPr>
      <w:r w:rsidRPr="00C3210B">
        <w:t>Izvajalec jamči, da bo</w:t>
      </w:r>
      <w:r w:rsidR="008834A8">
        <w:t>do</w:t>
      </w:r>
      <w:r w:rsidR="004709D6">
        <w:t xml:space="preserve"> vzpostavljena rešitev in njene nadgradnje in</w:t>
      </w:r>
      <w:r w:rsidR="007A21C6">
        <w:t xml:space="preserve"> dograditve</w:t>
      </w:r>
      <w:r w:rsidR="004709D6">
        <w:t xml:space="preserve"> </w:t>
      </w:r>
      <w:r w:rsidR="00660F17" w:rsidRPr="00C3210B">
        <w:t>delovali v skladu s specificiranimi naročnikovimi zahtevami.</w:t>
      </w:r>
    </w:p>
    <w:p w14:paraId="2E1320F9" w14:textId="77777777" w:rsidR="00535B9E" w:rsidRPr="004537D8" w:rsidRDefault="00535B9E" w:rsidP="00AF753D">
      <w:pPr>
        <w:spacing w:line="240" w:lineRule="auto"/>
      </w:pPr>
    </w:p>
    <w:p w14:paraId="06DDA7C8" w14:textId="0B7D61AD" w:rsidR="006F14BC" w:rsidRPr="004537D8" w:rsidRDefault="00535B9E" w:rsidP="00AF753D">
      <w:pPr>
        <w:spacing w:line="240" w:lineRule="auto"/>
      </w:pPr>
      <w:r w:rsidRPr="00ED773A">
        <w:t xml:space="preserve">Za </w:t>
      </w:r>
      <w:r w:rsidR="007A21C6">
        <w:t xml:space="preserve">vzpostavitev rešitve in </w:t>
      </w:r>
      <w:r w:rsidR="007A21C6" w:rsidRPr="008834A8">
        <w:t>nadgradnje in dograditve</w:t>
      </w:r>
      <w:r w:rsidRPr="00ED773A">
        <w:t xml:space="preserve"> daje izvajalec garancijo</w:t>
      </w:r>
      <w:r w:rsidR="003A2E37" w:rsidRPr="00ED773A">
        <w:t xml:space="preserve"> za brezhibno delovanje sistema. </w:t>
      </w:r>
      <w:r w:rsidRPr="00ED773A">
        <w:t>Garancijski rok</w:t>
      </w:r>
      <w:r w:rsidR="00653C6D">
        <w:t xml:space="preserve"> za vzpostavitev </w:t>
      </w:r>
      <w:r w:rsidR="00653C6D" w:rsidRPr="008834A8">
        <w:t>rešitve</w:t>
      </w:r>
      <w:r w:rsidRPr="008834A8">
        <w:t xml:space="preserve"> teče od dneva podpisa prevzemnega zapisnika iz </w:t>
      </w:r>
      <w:r w:rsidR="00653C6D" w:rsidRPr="008834A8">
        <w:t>1</w:t>
      </w:r>
      <w:r w:rsidR="00753AFD">
        <w:t>3</w:t>
      </w:r>
      <w:r w:rsidR="00310F7E" w:rsidRPr="008834A8">
        <w:t>.</w:t>
      </w:r>
      <w:r w:rsidRPr="008834A8">
        <w:t xml:space="preserve"> člena</w:t>
      </w:r>
      <w:r w:rsidRPr="00ED773A">
        <w:t xml:space="preserve"> te pogodbe</w:t>
      </w:r>
      <w:r w:rsidR="003A2E37" w:rsidRPr="00ED773A">
        <w:t xml:space="preserve"> do konca trajanja pogodbe.</w:t>
      </w:r>
      <w:r w:rsidRPr="00ED773A">
        <w:t xml:space="preserve"> </w:t>
      </w:r>
      <w:r w:rsidR="00653C6D" w:rsidRPr="00B6617C">
        <w:t>Garancijski rok za nadgradnje in dograditve pa teče od</w:t>
      </w:r>
      <w:r w:rsidR="008834A8" w:rsidRPr="00B6617C">
        <w:t xml:space="preserve"> uspešne namestitve nadgradnje in dograditve na produkcijsko okolje. </w:t>
      </w:r>
      <w:r w:rsidRPr="00B6617C">
        <w:t>V tem obdobju se izvajalec zavezuje brezplačno popraviti/odpraviti vse morebitne napake v delovanju</w:t>
      </w:r>
      <w:r w:rsidRPr="00ED773A">
        <w:t xml:space="preserve"> sistema ter njegovih nadgradenj in prilagoditev in odstopanju delovanja le-</w:t>
      </w:r>
      <w:r w:rsidRPr="00C3210B">
        <w:t>teh glede na predmetne specifikacije naročnika oziroma če to ni možno izdelati funkcionalno nadomestno rešitev, ne more pa naročnik v sklopu garancije brezplačno zahtevati dodatnih sprememb</w:t>
      </w:r>
      <w:r w:rsidRPr="004537D8">
        <w:t>.</w:t>
      </w:r>
    </w:p>
    <w:p w14:paraId="1B691CDA"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2A84A5B9" w14:textId="58A7DD22" w:rsidR="00535B9E" w:rsidRPr="00C3210B" w:rsidRDefault="00535B9E" w:rsidP="00AF753D">
      <w:pPr>
        <w:spacing w:line="240" w:lineRule="auto"/>
      </w:pPr>
      <w:r w:rsidRPr="00C3210B">
        <w:t>Naročnik je dolžan vse napake, ki jih bo odkril sam ali za katere bo izvedel od svojih končnih uporabnikov sistema, takoj javi</w:t>
      </w:r>
      <w:r w:rsidR="003A54CC" w:rsidRPr="00C3210B">
        <w:t>ti</w:t>
      </w:r>
      <w:r w:rsidRPr="00C3210B">
        <w:t xml:space="preserve"> izvajalcu.</w:t>
      </w:r>
    </w:p>
    <w:p w14:paraId="3DD66B78" w14:textId="77777777" w:rsidR="00535B9E" w:rsidRPr="00C3210B" w:rsidRDefault="00535B9E" w:rsidP="00AF753D">
      <w:pPr>
        <w:spacing w:line="240" w:lineRule="auto"/>
      </w:pPr>
    </w:p>
    <w:p w14:paraId="397B6A29" w14:textId="31486B47" w:rsidR="00535B9E" w:rsidRPr="004537D8" w:rsidRDefault="00535B9E" w:rsidP="00AF753D">
      <w:pPr>
        <w:spacing w:line="240" w:lineRule="auto"/>
      </w:pPr>
      <w:r w:rsidRPr="00C3210B">
        <w:t xml:space="preserve">Napako je izvajalec dolžan odpraviti v rokih določenih v </w:t>
      </w:r>
      <w:r w:rsidR="007B61B2">
        <w:t>7</w:t>
      </w:r>
      <w:r w:rsidRPr="00C3210B">
        <w:t>. členu te pogodbe.</w:t>
      </w:r>
    </w:p>
    <w:p w14:paraId="4EA46D54"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1502FF78" w14:textId="23D0AEC7" w:rsidR="00535B9E" w:rsidRPr="00C3210B" w:rsidRDefault="00535B9E" w:rsidP="00134C90">
      <w:pPr>
        <w:spacing w:line="240" w:lineRule="auto"/>
      </w:pPr>
      <w:r w:rsidRPr="00C3210B">
        <w:t>Če naročnik po</w:t>
      </w:r>
      <w:r w:rsidR="006513E6">
        <w:t xml:space="preserve"> </w:t>
      </w:r>
      <w:r w:rsidR="006513E6" w:rsidRPr="00B6617C">
        <w:t>vzpostavitvi rešitve in/ali</w:t>
      </w:r>
      <w:r w:rsidRPr="00B6617C">
        <w:t xml:space="preserve"> namestitvi</w:t>
      </w:r>
      <w:r w:rsidRPr="00C3210B">
        <w:t xml:space="preserve"> nadgradnje </w:t>
      </w:r>
      <w:r w:rsidR="006513E6">
        <w:t xml:space="preserve">in dograditve </w:t>
      </w:r>
      <w:r w:rsidRPr="00C3210B">
        <w:t xml:space="preserve">na produkcijsko okolje, kar pomeni po že opravljenem prevzemu, ugotovi bistvena odstopanja od specifikacije zahtev, mora izvajalec v roku </w:t>
      </w:r>
      <w:r w:rsidR="00753AFD">
        <w:t>pet</w:t>
      </w:r>
      <w:r w:rsidRPr="00C3210B">
        <w:t xml:space="preserve"> delovnih dni od obvestila naročnika oz. po dogovoru z naročnikom odpraviti vsa neskladja.</w:t>
      </w:r>
    </w:p>
    <w:p w14:paraId="2F0F4ACE" w14:textId="77777777" w:rsidR="003A229E" w:rsidRPr="00C3210B" w:rsidRDefault="003A229E" w:rsidP="00134C90">
      <w:pPr>
        <w:spacing w:line="240" w:lineRule="auto"/>
      </w:pPr>
    </w:p>
    <w:p w14:paraId="1A4CCDE5" w14:textId="2776B54B" w:rsidR="00535B9E" w:rsidRPr="00916C65" w:rsidRDefault="003A229E" w:rsidP="00134C90">
      <w:pPr>
        <w:spacing w:line="240" w:lineRule="auto"/>
      </w:pPr>
      <w:r w:rsidRPr="00C3210B">
        <w:t>Če je izvajalec že izstavil račun, in neskladje še ni odpravljeno, naročnik zadrži plačilo</w:t>
      </w:r>
      <w:r w:rsidR="00B452C1" w:rsidRPr="00C3210B">
        <w:t xml:space="preserve"> do odprave neskladja</w:t>
      </w:r>
      <w:r w:rsidRPr="00C3210B">
        <w:t>.</w:t>
      </w:r>
    </w:p>
    <w:p w14:paraId="4E43D711" w14:textId="77777777" w:rsidR="00AF753D" w:rsidRPr="00916C65" w:rsidRDefault="00AF753D" w:rsidP="00134C90">
      <w:pPr>
        <w:spacing w:line="240" w:lineRule="auto"/>
      </w:pPr>
    </w:p>
    <w:p w14:paraId="0F839CC4" w14:textId="48BA2D18" w:rsidR="00535B9E" w:rsidRPr="003836FD" w:rsidRDefault="003836FD" w:rsidP="003836FD">
      <w:pPr>
        <w:spacing w:line="240" w:lineRule="auto"/>
        <w:rPr>
          <w:b/>
          <w:iCs/>
        </w:rPr>
      </w:pPr>
      <w:bookmarkStart w:id="7" w:name="OLE_LINK3"/>
      <w:bookmarkStart w:id="8" w:name="OLE_LINK4"/>
      <w:r w:rsidRPr="003836FD">
        <w:rPr>
          <w:b/>
          <w:iCs/>
        </w:rPr>
        <w:t>PODIZVAJALCI</w:t>
      </w:r>
    </w:p>
    <w:p w14:paraId="4721C51F" w14:textId="31D47592" w:rsidR="00535B9E" w:rsidRPr="00C3210B" w:rsidRDefault="00535B9E" w:rsidP="00134C90">
      <w:pPr>
        <w:spacing w:line="240" w:lineRule="auto"/>
        <w:rPr>
          <w:i/>
        </w:rPr>
      </w:pPr>
      <w:r w:rsidRPr="00C3210B">
        <w:rPr>
          <w:i/>
        </w:rPr>
        <w:t xml:space="preserve">(Opomba: Določbe navedene v tem delu bodo vključene v pogodbo le v primeru, če bo izvajalec </w:t>
      </w:r>
      <w:r w:rsidRPr="00C3210B">
        <w:rPr>
          <w:i/>
        </w:rPr>
        <w:lastRenderedPageBreak/>
        <w:t>nastopal skupaj s podizvajalci. V nasprotnem primeru se ta del</w:t>
      </w:r>
      <w:r w:rsidR="003836FD">
        <w:rPr>
          <w:i/>
        </w:rPr>
        <w:t xml:space="preserve"> osnutka</w:t>
      </w:r>
      <w:r w:rsidRPr="00C3210B">
        <w:rPr>
          <w:i/>
        </w:rPr>
        <w:t xml:space="preserve"> pogodbe, ki se nanaša na izvajanje del </w:t>
      </w:r>
      <w:r w:rsidR="00001781" w:rsidRPr="00C3210B">
        <w:rPr>
          <w:i/>
        </w:rPr>
        <w:t>s</w:t>
      </w:r>
      <w:r w:rsidRPr="00C3210B">
        <w:rPr>
          <w:i/>
        </w:rPr>
        <w:t xml:space="preserve"> podizvajalci, črta).</w:t>
      </w:r>
    </w:p>
    <w:p w14:paraId="75941FC2" w14:textId="77777777" w:rsidR="00535B9E" w:rsidRPr="003836FD" w:rsidRDefault="00535B9E" w:rsidP="00134C90">
      <w:pPr>
        <w:spacing w:line="240" w:lineRule="auto"/>
        <w:rPr>
          <w:iCs/>
        </w:rPr>
      </w:pPr>
    </w:p>
    <w:p w14:paraId="4E934C16" w14:textId="0605C096"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03DAD684" w14:textId="75944558" w:rsidR="00535B9E" w:rsidRPr="003836FD" w:rsidRDefault="00535B9E" w:rsidP="00134C90">
      <w:pPr>
        <w:spacing w:line="240" w:lineRule="auto"/>
        <w:rPr>
          <w:iCs/>
        </w:rPr>
      </w:pPr>
      <w:r w:rsidRPr="003836FD">
        <w:rPr>
          <w:iCs/>
        </w:rPr>
        <w:t>Izvajalec bo pogodbene storitve izvajal s podizvajalci, navedenimi v izpolnjenem obrazcu Enotni evropski dokument v zvezi z oddajo javnega naročila – v nadaljevanju ESPD), ki je priloga te pogodbe</w:t>
      </w:r>
      <w:r w:rsidR="00CF7C4D">
        <w:rPr>
          <w:iCs/>
        </w:rPr>
        <w:t xml:space="preserve"> (</w:t>
      </w:r>
      <w:r w:rsidR="00B6617C">
        <w:rPr>
          <w:iCs/>
        </w:rPr>
        <w:t>p</w:t>
      </w:r>
      <w:r w:rsidR="00CF7C4D">
        <w:rPr>
          <w:iCs/>
        </w:rPr>
        <w:t xml:space="preserve">riloga </w:t>
      </w:r>
      <w:r w:rsidR="00626FA4">
        <w:rPr>
          <w:iCs/>
        </w:rPr>
        <w:t>6</w:t>
      </w:r>
      <w:r w:rsidR="00CF7C4D">
        <w:rPr>
          <w:iCs/>
        </w:rPr>
        <w:t>)</w:t>
      </w:r>
      <w:r w:rsidRPr="003836FD">
        <w:rPr>
          <w:iCs/>
        </w:rPr>
        <w:t xml:space="preserve"> in njen sestavni del, v obsegu in načinu, ki je določen v tej prilogi.</w:t>
      </w:r>
    </w:p>
    <w:p w14:paraId="7D64365A" w14:textId="77777777" w:rsidR="00535B9E" w:rsidRPr="003836FD" w:rsidRDefault="00535B9E" w:rsidP="00134C90">
      <w:pPr>
        <w:spacing w:line="240" w:lineRule="auto"/>
        <w:rPr>
          <w:iCs/>
        </w:rPr>
      </w:pPr>
    </w:p>
    <w:p w14:paraId="088627F0"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1DB6E4CD" w14:textId="6A359D46" w:rsidR="00535B9E" w:rsidRPr="003836FD" w:rsidRDefault="00535B9E" w:rsidP="00134C90">
      <w:pPr>
        <w:spacing w:line="240" w:lineRule="auto"/>
        <w:rPr>
          <w:iCs/>
        </w:rPr>
      </w:pPr>
      <w:r w:rsidRPr="003836FD">
        <w:rPr>
          <w:iCs/>
        </w:rPr>
        <w:t>Izvajalec mora med izvajanjem te</w:t>
      </w:r>
      <w:r w:rsidR="00A241D2" w:rsidRPr="003836FD">
        <w:rPr>
          <w:iCs/>
        </w:rPr>
        <w:t xml:space="preserve"> pogodbe </w:t>
      </w:r>
      <w:r w:rsidRPr="003836FD">
        <w:rPr>
          <w:iCs/>
        </w:rPr>
        <w:t>naročnika obvestiti o spremembah informacij iz drugega 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člena Zakona o javnem naročanju (</w:t>
      </w:r>
      <w:r w:rsidR="002B2140" w:rsidRPr="002B2140">
        <w:rPr>
          <w:iCs/>
        </w:rPr>
        <w:t xml:space="preserve">(Uradni list RS, št. 91/15, 14/18, 121/21, 10/22, 74/22 – </w:t>
      </w:r>
      <w:proofErr w:type="spellStart"/>
      <w:r w:rsidR="002B2140" w:rsidRPr="002B2140">
        <w:rPr>
          <w:iCs/>
        </w:rPr>
        <w:t>odl</w:t>
      </w:r>
      <w:proofErr w:type="spellEnd"/>
      <w:r w:rsidR="002B2140" w:rsidRPr="002B2140">
        <w:rPr>
          <w:iCs/>
        </w:rPr>
        <w:t>. US</w:t>
      </w:r>
      <w:r w:rsidR="00B6617C">
        <w:rPr>
          <w:iCs/>
        </w:rPr>
        <w:t xml:space="preserve">, </w:t>
      </w:r>
      <w:r w:rsidR="002B2140" w:rsidRPr="002B2140">
        <w:rPr>
          <w:iCs/>
        </w:rPr>
        <w:t>100/22 – ZNUZSZS</w:t>
      </w:r>
      <w:r w:rsidR="00B6617C">
        <w:rPr>
          <w:iCs/>
        </w:rPr>
        <w:t xml:space="preserve"> in </w:t>
      </w:r>
      <w:hyperlink r:id="rId9" w:tgtFrame="_blank" w:tooltip="Zakon o spremembah in dopolnitvah Zakona o javnem naročanju" w:history="1">
        <w:r w:rsidR="00B6617C" w:rsidRPr="000F58B1">
          <w:t>28/23</w:t>
        </w:r>
      </w:hyperlink>
      <w:r w:rsidRPr="003836FD">
        <w:rPr>
          <w:iCs/>
        </w:rPr>
        <w:t>; v nadaljevanju ZJN-3) skupaj z obvestilom naročniku med drugim predložiti podatke in dokumente:</w:t>
      </w:r>
    </w:p>
    <w:p w14:paraId="0C74524F" w14:textId="77777777" w:rsidR="00535B9E" w:rsidRPr="00626FA4" w:rsidRDefault="00535B9E" w:rsidP="006D7143">
      <w:pPr>
        <w:pStyle w:val="Odstavekseznama"/>
        <w:tabs>
          <w:tab w:val="clear" w:pos="1496"/>
          <w:tab w:val="num" w:pos="709"/>
        </w:tabs>
        <w:spacing w:after="0" w:line="240" w:lineRule="auto"/>
        <w:ind w:left="709" w:hanging="425"/>
      </w:pPr>
      <w:r w:rsidRPr="00626FA4">
        <w:t>kontaktne podatke in zakonite zastopnike novih podizvajalcev;</w:t>
      </w:r>
    </w:p>
    <w:p w14:paraId="65865F43" w14:textId="77777777" w:rsidR="00535B9E" w:rsidRPr="00626FA4" w:rsidRDefault="00535B9E" w:rsidP="006D7143">
      <w:pPr>
        <w:pStyle w:val="Odstavekseznama"/>
        <w:tabs>
          <w:tab w:val="clear" w:pos="1496"/>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6F0180E0" w14:textId="77777777" w:rsidR="00535B9E" w:rsidRPr="00626FA4" w:rsidRDefault="00535B9E" w:rsidP="006D7143">
      <w:pPr>
        <w:pStyle w:val="Odstavekseznama"/>
        <w:tabs>
          <w:tab w:val="clear" w:pos="1496"/>
          <w:tab w:val="num" w:pos="709"/>
        </w:tabs>
        <w:spacing w:after="0" w:line="240" w:lineRule="auto"/>
        <w:ind w:left="709" w:hanging="425"/>
      </w:pPr>
      <w:r w:rsidRPr="00626FA4">
        <w:t>pisno zahtevo novega podizvajalca za neposredno plačilo, če novi podizvajalec to zahteva.</w:t>
      </w:r>
    </w:p>
    <w:p w14:paraId="27BA1507" w14:textId="77777777" w:rsidR="00535B9E" w:rsidRPr="003836FD" w:rsidRDefault="00535B9E" w:rsidP="00134C90">
      <w:pPr>
        <w:spacing w:line="240" w:lineRule="auto"/>
        <w:rPr>
          <w:iCs/>
        </w:rPr>
      </w:pPr>
    </w:p>
    <w:p w14:paraId="28C56691"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37FC84EB" w14:textId="4CD11CCF" w:rsidR="00535B9E" w:rsidRPr="003836FD" w:rsidRDefault="00535B9E" w:rsidP="00134C90">
      <w:pPr>
        <w:spacing w:line="240" w:lineRule="auto"/>
        <w:rPr>
          <w:iCs/>
        </w:rPr>
      </w:pPr>
      <w:r w:rsidRPr="003836FD">
        <w:rPr>
          <w:iCs/>
        </w:rPr>
        <w:t>V razmerju do posameznega naročnika izvajalec v c</w:t>
      </w:r>
      <w:r w:rsidR="00F106D6" w:rsidRPr="003836FD">
        <w:rPr>
          <w:iCs/>
        </w:rPr>
        <w:t>eloti odgovarja za izvedbo storitev</w:t>
      </w:r>
      <w:r w:rsidRPr="003836FD">
        <w:rPr>
          <w:iCs/>
        </w:rPr>
        <w:t xml:space="preserve">, ki so predmet </w:t>
      </w:r>
      <w:r w:rsidR="00A241D2" w:rsidRPr="003836FD">
        <w:rPr>
          <w:iCs/>
        </w:rPr>
        <w:t>te pogodbe</w:t>
      </w:r>
      <w:r w:rsidRPr="003836FD">
        <w:rPr>
          <w:iCs/>
        </w:rPr>
        <w:t>.</w:t>
      </w:r>
    </w:p>
    <w:p w14:paraId="6D8406B5" w14:textId="77777777" w:rsidR="00535B9E" w:rsidRPr="003836FD" w:rsidRDefault="00535B9E" w:rsidP="00134C90">
      <w:pPr>
        <w:spacing w:line="240" w:lineRule="auto"/>
        <w:rPr>
          <w:iCs/>
        </w:rPr>
      </w:pPr>
    </w:p>
    <w:p w14:paraId="7D0237B3" w14:textId="77777777" w:rsidR="00535B9E" w:rsidRPr="003836FD" w:rsidRDefault="00535B9E" w:rsidP="00A53F9F">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591FC83C" w14:textId="150FB7FF" w:rsidR="00535B9E" w:rsidRPr="003836FD" w:rsidRDefault="00F106D6" w:rsidP="00134C90">
      <w:pPr>
        <w:spacing w:line="240" w:lineRule="auto"/>
        <w:rPr>
          <w:iCs/>
        </w:rPr>
      </w:pPr>
      <w:r w:rsidRPr="003836FD">
        <w:rPr>
          <w:iCs/>
        </w:rPr>
        <w:t>Če naročnik ugotovi, da storitve</w:t>
      </w:r>
      <w:r w:rsidR="00535B9E" w:rsidRPr="003836FD">
        <w:rPr>
          <w:iCs/>
        </w:rPr>
        <w:t xml:space="preserve"> izvaja podizvajalec, ki ga izvajalec ni navedel v svoji ponudbi oziroma ni dogovorjen s to pogodbo oziroma izvajalec ni prijavil podizvajalca na način določen v tem členu, ima pravico </w:t>
      </w:r>
      <w:r w:rsidRPr="003836FD">
        <w:rPr>
          <w:iCs/>
        </w:rPr>
        <w:t>odstopiti od te pogodbe</w:t>
      </w:r>
      <w:r w:rsidR="00535B9E" w:rsidRPr="003836FD">
        <w:rPr>
          <w:iCs/>
        </w:rPr>
        <w:t>. Naročnik si pridržuje pravico, d</w:t>
      </w:r>
      <w:r w:rsidRPr="003836FD">
        <w:rPr>
          <w:iCs/>
        </w:rPr>
        <w:t>a lahko na kraju, kjer se storitve</w:t>
      </w:r>
      <w:r w:rsidR="00535B9E" w:rsidRPr="003836FD">
        <w:rPr>
          <w:iCs/>
        </w:rPr>
        <w:t xml:space="preserve"> izvajajo, kadarkoli preveri delavce kateregakoli od podizvajalcev, ki opravljajo dela. Vsi delavci so naročniku dolžni dati verodostojne podatke.</w:t>
      </w:r>
    </w:p>
    <w:p w14:paraId="33518987" w14:textId="77777777" w:rsidR="00535B9E" w:rsidRPr="00C3210B" w:rsidRDefault="00535B9E" w:rsidP="00134C90">
      <w:pPr>
        <w:spacing w:line="240" w:lineRule="auto"/>
        <w:rPr>
          <w:i/>
        </w:rPr>
      </w:pPr>
    </w:p>
    <w:p w14:paraId="5A15D0D0" w14:textId="77777777" w:rsidR="00535B9E" w:rsidRPr="00C3210B" w:rsidRDefault="00535B9E" w:rsidP="00A53F9F">
      <w:pPr>
        <w:spacing w:line="240" w:lineRule="auto"/>
        <w:jc w:val="center"/>
        <w:rPr>
          <w:i/>
        </w:rPr>
      </w:pPr>
      <w:r w:rsidRPr="00C3210B">
        <w:rPr>
          <w:i/>
        </w:rPr>
        <w:fldChar w:fldCharType="begin">
          <w:ffData>
            <w:name w:val="Besedilo48"/>
            <w:enabled/>
            <w:calcOnExit w:val="0"/>
            <w:textInput/>
          </w:ffData>
        </w:fldChar>
      </w:r>
      <w:r w:rsidRPr="00C3210B">
        <w:rPr>
          <w:i/>
        </w:rPr>
        <w:instrText xml:space="preserve"> FORMTEXT </w:instrText>
      </w:r>
      <w:r w:rsidRPr="00C3210B">
        <w:rPr>
          <w:i/>
        </w:rPr>
      </w:r>
      <w:r w:rsidRPr="00C3210B">
        <w:rPr>
          <w:i/>
        </w:rPr>
        <w:fldChar w:fldCharType="separate"/>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i/>
        </w:rPr>
        <w:fldChar w:fldCharType="end"/>
      </w:r>
      <w:r w:rsidRPr="00C3210B">
        <w:rPr>
          <w:i/>
        </w:rPr>
        <w:t>. člen</w:t>
      </w:r>
    </w:p>
    <w:p w14:paraId="11F8B46D" w14:textId="3F0646F1" w:rsidR="00535B9E" w:rsidRPr="003836FD" w:rsidRDefault="00535B9E" w:rsidP="00134C90">
      <w:pPr>
        <w:spacing w:line="240" w:lineRule="auto"/>
        <w:rPr>
          <w:iCs/>
        </w:rPr>
      </w:pPr>
      <w:r w:rsidRPr="00C3210B">
        <w:rPr>
          <w:i/>
        </w:rPr>
        <w:t xml:space="preserve">/če bo podizvajalec zahteval neposredna plačila/: </w:t>
      </w:r>
      <w:r w:rsidRPr="003836FD">
        <w:rPr>
          <w:iCs/>
        </w:rPr>
        <w:t xml:space="preserve">Neposredna plačila podizvajalcem po tej pogodbi so obvezna. Izvajalec pooblašča naročnika, da na podlagi potrjenih računov neposredno plačuje podizvajalcem dela, ki jih bodo ti opravljali </w:t>
      </w:r>
      <w:r w:rsidR="00001781" w:rsidRPr="003836FD">
        <w:rPr>
          <w:iCs/>
        </w:rPr>
        <w:t>po</w:t>
      </w:r>
      <w:r w:rsidRPr="003836FD">
        <w:rPr>
          <w:iCs/>
        </w:rPr>
        <w:t xml:space="preserve"> pogodbi. Izvajalec mora računu obvezno priložiti predhodno potrjene račune podizvajalca (-cev), ki so opravljali storitve po pogodbi.</w:t>
      </w:r>
    </w:p>
    <w:p w14:paraId="0D2E6C8D" w14:textId="77777777" w:rsidR="00535B9E" w:rsidRPr="00C3210B" w:rsidRDefault="00535B9E" w:rsidP="00134C90">
      <w:pPr>
        <w:spacing w:line="240" w:lineRule="auto"/>
        <w:rPr>
          <w:i/>
        </w:rPr>
      </w:pPr>
    </w:p>
    <w:p w14:paraId="605593A0" w14:textId="583EA157" w:rsidR="00C4727C" w:rsidRPr="00AA31B0" w:rsidRDefault="00535B9E" w:rsidP="00134C90">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1482A70F" w14:textId="62C667C7" w:rsidR="003B5FA5" w:rsidRPr="00916C65" w:rsidRDefault="00535B9E" w:rsidP="002F0B80">
      <w:pPr>
        <w:pStyle w:val="Naslov2"/>
        <w:spacing w:before="280" w:line="240" w:lineRule="auto"/>
        <w:ind w:left="357" w:hanging="357"/>
      </w:pPr>
      <w:r w:rsidRPr="00916C65">
        <w:t xml:space="preserve">POGODBENA </w:t>
      </w:r>
      <w:r w:rsidR="00106183" w:rsidRPr="00916C65">
        <w:t>KAZEN</w:t>
      </w:r>
    </w:p>
    <w:bookmarkEnd w:id="7"/>
    <w:bookmarkEnd w:id="8"/>
    <w:p w14:paraId="65DA980E" w14:textId="2EC018F6" w:rsidR="3332642D" w:rsidRPr="00916C65" w:rsidRDefault="00341ABF" w:rsidP="00DD4640">
      <w:pPr>
        <w:pStyle w:val="pogodbaleni"/>
        <w:numPr>
          <w:ilvl w:val="0"/>
          <w:numId w:val="5"/>
        </w:numPr>
        <w:tabs>
          <w:tab w:val="clear" w:pos="357"/>
        </w:tabs>
        <w:spacing w:before="180" w:line="240" w:lineRule="auto"/>
        <w:ind w:left="357" w:hanging="357"/>
      </w:pPr>
      <w:r w:rsidRPr="00916C65">
        <w:t xml:space="preserve"> </w:t>
      </w:r>
    </w:p>
    <w:p w14:paraId="0DE0B865" w14:textId="77777777" w:rsidR="006E10A8" w:rsidRDefault="63E6CFA9" w:rsidP="00266675">
      <w:pPr>
        <w:spacing w:line="240" w:lineRule="auto"/>
        <w:rPr>
          <w:rFonts w:eastAsia="Calibri"/>
        </w:rPr>
      </w:pPr>
      <w:r w:rsidRPr="0019258A">
        <w:rPr>
          <w:rFonts w:eastAsia="Arial"/>
        </w:rPr>
        <w:t xml:space="preserve">V primeru zamude rokov izvedbe </w:t>
      </w:r>
      <w:r w:rsidR="004C3F46">
        <w:rPr>
          <w:rFonts w:eastAsia="Arial"/>
        </w:rPr>
        <w:t>vzpostavitve rešitve</w:t>
      </w:r>
      <w:r w:rsidR="007646AF" w:rsidRPr="0019258A">
        <w:rPr>
          <w:rFonts w:eastAsia="Arial"/>
        </w:rPr>
        <w:t xml:space="preserve"> </w:t>
      </w:r>
      <w:r w:rsidRPr="0019258A">
        <w:rPr>
          <w:rFonts w:eastAsia="Calibri"/>
        </w:rPr>
        <w:t xml:space="preserve">po izključni krivdi izvajalca, </w:t>
      </w:r>
      <w:r w:rsidR="003A54CC" w:rsidRPr="0019258A">
        <w:rPr>
          <w:rFonts w:eastAsia="Calibri"/>
        </w:rPr>
        <w:t xml:space="preserve">lahko </w:t>
      </w:r>
      <w:r w:rsidRPr="0019258A">
        <w:rPr>
          <w:rFonts w:eastAsia="Calibri"/>
        </w:rPr>
        <w:t>naročnik izvajalcu zaračuna pogodbeno kazen v višini</w:t>
      </w:r>
      <w:r w:rsidR="00AF3359" w:rsidRPr="0019258A">
        <w:rPr>
          <w:rFonts w:eastAsia="Calibri"/>
        </w:rPr>
        <w:t xml:space="preserve"> </w:t>
      </w:r>
      <w:r w:rsidR="00D869F9" w:rsidRPr="0019258A">
        <w:rPr>
          <w:rFonts w:eastAsia="Calibri"/>
        </w:rPr>
        <w:t>0,5</w:t>
      </w:r>
      <w:r w:rsidRPr="0019258A">
        <w:rPr>
          <w:rFonts w:eastAsia="Calibri"/>
        </w:rPr>
        <w:t xml:space="preserve"> % </w:t>
      </w:r>
      <w:r w:rsidR="00D869F9" w:rsidRPr="0019258A">
        <w:rPr>
          <w:rFonts w:eastAsia="Calibri"/>
        </w:rPr>
        <w:t>pogodbene vrednosti</w:t>
      </w:r>
      <w:r w:rsidR="007646AF" w:rsidRPr="0019258A">
        <w:rPr>
          <w:rFonts w:eastAsia="Calibri"/>
        </w:rPr>
        <w:t xml:space="preserve"> </w:t>
      </w:r>
      <w:r w:rsidR="000703AD" w:rsidRPr="0019258A">
        <w:rPr>
          <w:rFonts w:eastAsia="Calibri"/>
        </w:rPr>
        <w:t xml:space="preserve">z DDV </w:t>
      </w:r>
      <w:r w:rsidR="007646AF" w:rsidRPr="0019258A">
        <w:rPr>
          <w:rFonts w:eastAsia="Calibri"/>
        </w:rPr>
        <w:t xml:space="preserve">za </w:t>
      </w:r>
      <w:r w:rsidRPr="0019258A">
        <w:rPr>
          <w:rFonts w:eastAsia="Calibri"/>
        </w:rPr>
        <w:t xml:space="preserve">vsak zamujeni dan, vendar največ do vključno </w:t>
      </w:r>
      <w:r w:rsidR="002B5B40" w:rsidRPr="0019258A">
        <w:rPr>
          <w:rFonts w:eastAsia="Calibri"/>
        </w:rPr>
        <w:t>10</w:t>
      </w:r>
      <w:r w:rsidRPr="0019258A">
        <w:rPr>
          <w:rFonts w:eastAsia="Calibri"/>
        </w:rPr>
        <w:t xml:space="preserve"> % </w:t>
      </w:r>
      <w:r w:rsidR="002B5B40" w:rsidRPr="0019258A">
        <w:rPr>
          <w:rFonts w:eastAsia="Calibri"/>
        </w:rPr>
        <w:t xml:space="preserve">pogodbene </w:t>
      </w:r>
      <w:r w:rsidRPr="0019258A">
        <w:rPr>
          <w:rFonts w:eastAsia="Calibri"/>
        </w:rPr>
        <w:t>vrednosti</w:t>
      </w:r>
      <w:r w:rsidR="002B5B40" w:rsidRPr="0019258A">
        <w:rPr>
          <w:rFonts w:eastAsia="Calibri"/>
        </w:rPr>
        <w:t>.</w:t>
      </w:r>
      <w:r w:rsidRPr="0019258A">
        <w:rPr>
          <w:rFonts w:eastAsia="Calibri"/>
        </w:rPr>
        <w:t xml:space="preserve"> </w:t>
      </w:r>
    </w:p>
    <w:p w14:paraId="29E9488E" w14:textId="77777777" w:rsidR="006E10A8" w:rsidRDefault="006E10A8" w:rsidP="00266675">
      <w:pPr>
        <w:spacing w:line="240" w:lineRule="auto"/>
        <w:rPr>
          <w:rFonts w:eastAsia="Calibri"/>
        </w:rPr>
      </w:pPr>
    </w:p>
    <w:p w14:paraId="4410B0B2" w14:textId="41BFE95E" w:rsidR="004709D6" w:rsidRPr="00F74DA6" w:rsidRDefault="00C5141D" w:rsidP="00266675">
      <w:pPr>
        <w:spacing w:line="240" w:lineRule="auto"/>
        <w:rPr>
          <w:rFonts w:eastAsia="Calibri"/>
        </w:rPr>
      </w:pPr>
      <w:r w:rsidRPr="00C5141D">
        <w:rPr>
          <w:rFonts w:eastAsia="Calibri"/>
          <w:i/>
          <w:iCs/>
        </w:rPr>
        <w:t xml:space="preserve">/se vključi v pogodbo, v kolikor </w:t>
      </w:r>
      <w:r w:rsidR="00B6617C">
        <w:rPr>
          <w:rFonts w:eastAsia="Calibri"/>
          <w:i/>
          <w:iCs/>
        </w:rPr>
        <w:t>je izbrani ponudnik prejel točke iz naslova Mer1</w:t>
      </w:r>
      <w:r w:rsidRPr="00C5141D">
        <w:rPr>
          <w:rFonts w:eastAsia="Calibri"/>
          <w:i/>
          <w:iCs/>
        </w:rPr>
        <w:t>:</w:t>
      </w:r>
      <w:r>
        <w:rPr>
          <w:rFonts w:eastAsia="Calibri"/>
        </w:rPr>
        <w:t xml:space="preserve"> </w:t>
      </w:r>
      <w:r w:rsidR="006E10A8" w:rsidRPr="00F74DA6">
        <w:rPr>
          <w:rFonts w:eastAsia="Calibri"/>
        </w:rPr>
        <w:t>Če</w:t>
      </w:r>
      <w:r w:rsidR="00B6617C">
        <w:rPr>
          <w:rFonts w:eastAsia="Calibri"/>
        </w:rPr>
        <w:t xml:space="preserve"> je izvajalec prejel točke iz naslova Mer1, vendar</w:t>
      </w:r>
      <w:r w:rsidR="006E10A8" w:rsidRPr="00F74DA6">
        <w:rPr>
          <w:rFonts w:eastAsia="Calibri"/>
        </w:rPr>
        <w:t xml:space="preserve"> </w:t>
      </w:r>
      <w:r w:rsidR="00B6617C">
        <w:rPr>
          <w:rFonts w:eastAsia="Calibri"/>
        </w:rPr>
        <w:t xml:space="preserve">ponujena </w:t>
      </w:r>
      <w:r w:rsidR="006E10A8" w:rsidRPr="00F74DA6">
        <w:rPr>
          <w:rFonts w:eastAsia="Calibri"/>
        </w:rPr>
        <w:t xml:space="preserve">rešitev </w:t>
      </w:r>
      <w:r w:rsidR="00B6617C">
        <w:rPr>
          <w:rFonts w:eastAsia="Calibri"/>
        </w:rPr>
        <w:t xml:space="preserve">ne omogoča </w:t>
      </w:r>
      <w:r w:rsidR="00B6617C" w:rsidRPr="00B6617C">
        <w:rPr>
          <w:rFonts w:eastAsia="Calibri"/>
        </w:rPr>
        <w:t>funkcionalnosti CTI znotraj platforme</w:t>
      </w:r>
      <w:r w:rsidR="00B6617C">
        <w:rPr>
          <w:rFonts w:eastAsia="Calibri"/>
        </w:rPr>
        <w:t>,</w:t>
      </w:r>
      <w:r w:rsidR="00B6617C" w:rsidRPr="00B6617C">
        <w:rPr>
          <w:rFonts w:eastAsia="Calibri"/>
        </w:rPr>
        <w:t xml:space="preserve"> </w:t>
      </w:r>
      <w:r w:rsidR="004709D6" w:rsidRPr="00F74DA6">
        <w:rPr>
          <w:rFonts w:eastAsia="Calibri"/>
        </w:rPr>
        <w:t xml:space="preserve">lahko naročnik </w:t>
      </w:r>
      <w:r w:rsidR="007A21C6" w:rsidRPr="00F74DA6">
        <w:rPr>
          <w:rFonts w:eastAsia="Calibri"/>
        </w:rPr>
        <w:t xml:space="preserve">izvajalcu </w:t>
      </w:r>
      <w:r w:rsidR="004709D6" w:rsidRPr="00F74DA6">
        <w:rPr>
          <w:rFonts w:eastAsia="Calibri"/>
        </w:rPr>
        <w:t xml:space="preserve">zaračuna pogodbeno kazen v višini vrednosti polovice pogodbene vrednosti </w:t>
      </w:r>
      <w:r w:rsidR="007A21C6" w:rsidRPr="00F74DA6">
        <w:rPr>
          <w:rFonts w:eastAsia="Calibri"/>
        </w:rPr>
        <w:t xml:space="preserve">v EUR </w:t>
      </w:r>
      <w:r w:rsidR="004709D6" w:rsidRPr="00F74DA6">
        <w:rPr>
          <w:rFonts w:eastAsia="Calibri"/>
        </w:rPr>
        <w:t>z DDV.</w:t>
      </w:r>
      <w:r>
        <w:rPr>
          <w:rFonts w:eastAsia="Calibri"/>
        </w:rPr>
        <w:t>/</w:t>
      </w:r>
    </w:p>
    <w:p w14:paraId="2CF031E7" w14:textId="77777777" w:rsidR="00AF3359" w:rsidRPr="0019258A" w:rsidRDefault="00AF3359" w:rsidP="00266675">
      <w:pPr>
        <w:spacing w:line="240" w:lineRule="auto"/>
        <w:rPr>
          <w:rFonts w:eastAsia="Calibri"/>
        </w:rPr>
      </w:pPr>
    </w:p>
    <w:p w14:paraId="1F48DE06" w14:textId="69E057EF" w:rsidR="00090770" w:rsidRPr="0019258A" w:rsidRDefault="003A050D" w:rsidP="00266675">
      <w:pPr>
        <w:spacing w:line="240" w:lineRule="auto"/>
      </w:pPr>
      <w:r w:rsidRPr="0019258A">
        <w:t>V primeru zamude odzivnega časa na prijavo napake ali rokov za odpravo napake</w:t>
      </w:r>
      <w:r w:rsidR="00413825" w:rsidRPr="0019258A">
        <w:t xml:space="preserve"> </w:t>
      </w:r>
      <w:r w:rsidRPr="0019258A">
        <w:t>po izključni krivdi izvajalca, naročnik izvajalcu lahko za vsako zamujeno uro zaračuna pogodbeno kazen v višini 10 % vrednosti mesečnega pavšala, vendar največ do vključno 50 % vrednosti mesečnega pavšala</w:t>
      </w:r>
      <w:r w:rsidR="000703AD" w:rsidRPr="0019258A">
        <w:t xml:space="preserve"> z DDV</w:t>
      </w:r>
      <w:r w:rsidRPr="0019258A">
        <w:t>.</w:t>
      </w:r>
    </w:p>
    <w:p w14:paraId="72561CC9" w14:textId="6A2914E7" w:rsidR="00535B9E" w:rsidRPr="0019258A" w:rsidRDefault="00535B9E" w:rsidP="00266675">
      <w:pPr>
        <w:spacing w:line="240" w:lineRule="auto"/>
      </w:pPr>
    </w:p>
    <w:p w14:paraId="230DDC85" w14:textId="77777777" w:rsidR="00764BDE" w:rsidRPr="00003787" w:rsidRDefault="00764BDE" w:rsidP="00266675">
      <w:pPr>
        <w:spacing w:line="240" w:lineRule="auto"/>
      </w:pPr>
      <w:r w:rsidRPr="0019258A">
        <w:t>Če izvajalec naročniku sporoči, da je napaka odpravljena, kasneje pa se ugotovi, da napaka ni odpravljena, naročnik izvajalcu lahko zaračuna kazen v višini enomesečnega pavšala z DDV.</w:t>
      </w:r>
    </w:p>
    <w:p w14:paraId="30989F6E" w14:textId="77777777" w:rsidR="00764BDE" w:rsidRPr="00C3210B" w:rsidRDefault="00764BDE" w:rsidP="00266675">
      <w:pPr>
        <w:spacing w:line="240" w:lineRule="auto"/>
      </w:pPr>
    </w:p>
    <w:p w14:paraId="6C9B479F" w14:textId="3D0D1F67" w:rsidR="00535B9E" w:rsidRPr="006F7498" w:rsidRDefault="00535B9E" w:rsidP="00266675">
      <w:pPr>
        <w:spacing w:line="240" w:lineRule="auto"/>
      </w:pPr>
      <w:r w:rsidRPr="006F7498">
        <w:t xml:space="preserve">Če izvajalec zamuja z izvajanjem pogodbenih storitev toliko, da bi lahko naročniku nastala škoda ali da </w:t>
      </w:r>
      <w:r w:rsidRPr="006F7498">
        <w:lastRenderedPageBreak/>
        <w:t>bi izvedba izgubila pomen</w:t>
      </w:r>
      <w:r w:rsidR="001B5851" w:rsidRPr="006F7498">
        <w:t xml:space="preserve"> lahko</w:t>
      </w:r>
      <w:r w:rsidR="00BF41C0" w:rsidRPr="006F7498">
        <w:t xml:space="preserve"> </w:t>
      </w:r>
      <w:r w:rsidR="00FB54DF" w:rsidRPr="006F7498">
        <w:t>naroč</w:t>
      </w:r>
      <w:r w:rsidR="001B5851" w:rsidRPr="006F7498">
        <w:t xml:space="preserve">nik </w:t>
      </w:r>
      <w:r w:rsidRPr="006F7498">
        <w:t>naroč</w:t>
      </w:r>
      <w:r w:rsidR="001B5851" w:rsidRPr="006F7498">
        <w:t>i</w:t>
      </w:r>
      <w:r w:rsidRPr="006F7498">
        <w:t xml:space="preserve"> nadomestno storitev pri drugem izvajalcu na stroške zamudnika</w:t>
      </w:r>
      <w:r w:rsidR="00FB54DF" w:rsidRPr="006F7498">
        <w:t xml:space="preserve"> in </w:t>
      </w:r>
      <w:r w:rsidRPr="006F7498">
        <w:t xml:space="preserve">razdre pogodbo </w:t>
      </w:r>
      <w:r w:rsidR="00FB54DF" w:rsidRPr="006F7498">
        <w:t>ter</w:t>
      </w:r>
      <w:r w:rsidRPr="006F7498">
        <w:t xml:space="preserve"> zahteva povrnitev dejanske škode.</w:t>
      </w:r>
    </w:p>
    <w:p w14:paraId="60310557" w14:textId="77777777" w:rsidR="00D215B4" w:rsidRPr="006F7498" w:rsidRDefault="00D215B4" w:rsidP="00266675">
      <w:pPr>
        <w:spacing w:line="240" w:lineRule="auto"/>
      </w:pPr>
    </w:p>
    <w:p w14:paraId="2CD7F252" w14:textId="1CEAF175" w:rsidR="00D215B4" w:rsidRPr="006F7498" w:rsidRDefault="00D215B4" w:rsidP="00266675">
      <w:pPr>
        <w:spacing w:line="240" w:lineRule="auto"/>
      </w:pPr>
      <w:r w:rsidRPr="006F7498">
        <w:t>Za vsako drugo posamezno kršitev pogodbe, ki ni posebej opredeljena v prejšnjih odstavkih tega člena, lahko naročnik izvajalcu zaračuna pogodbeno kazen v višini 0,1 % skupne vrednosti te pogodbe z DDV. V primeru ponovitve kršitve pogodbe naročnik lahko unovči zavarovanje za dobro izvedbo pogodbenih obveznosti.</w:t>
      </w:r>
    </w:p>
    <w:p w14:paraId="1C17A1AA" w14:textId="77777777" w:rsidR="00535B9E" w:rsidRPr="006F7498" w:rsidRDefault="00535B9E" w:rsidP="00266675">
      <w:pPr>
        <w:spacing w:line="240" w:lineRule="auto"/>
      </w:pPr>
    </w:p>
    <w:p w14:paraId="43EF7BBE" w14:textId="4F653A38" w:rsidR="00535B9E" w:rsidRPr="006F7498" w:rsidRDefault="00535B9E" w:rsidP="00266675">
      <w:pPr>
        <w:spacing w:line="240" w:lineRule="auto"/>
      </w:pPr>
      <w:r w:rsidRPr="006F7498">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6F7498" w:rsidRDefault="004A73B7" w:rsidP="00266675">
      <w:pPr>
        <w:spacing w:line="240" w:lineRule="auto"/>
      </w:pPr>
    </w:p>
    <w:p w14:paraId="556AFF9D" w14:textId="30A2E967" w:rsidR="00535B9E" w:rsidRPr="006F7498" w:rsidRDefault="00535B9E" w:rsidP="00266675">
      <w:pPr>
        <w:spacing w:line="240" w:lineRule="auto"/>
      </w:pPr>
      <w:r w:rsidRPr="006F7498">
        <w:t>Pogodbena kazen ali kritje za nadomestno storitev se obračuna pri naslednjih izplačilih izvajalcu oziroma v kolikor navedeno ni mogoče, se iz tega naslova izstavi poseben račun, ki ga mora izvajalec plačati v roku osem dni od prejema.</w:t>
      </w:r>
    </w:p>
    <w:p w14:paraId="04DD10D7" w14:textId="77777777" w:rsidR="00535B9E" w:rsidRPr="006F7498" w:rsidRDefault="00535B9E" w:rsidP="00266675">
      <w:pPr>
        <w:spacing w:line="240" w:lineRule="auto"/>
      </w:pPr>
    </w:p>
    <w:p w14:paraId="2688715D" w14:textId="75C0695C" w:rsidR="00454562" w:rsidRPr="00916C65"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DD4640">
      <w:pPr>
        <w:pStyle w:val="pogodbaleni"/>
        <w:numPr>
          <w:ilvl w:val="0"/>
          <w:numId w:val="5"/>
        </w:numPr>
        <w:tabs>
          <w:tab w:val="clear" w:pos="357"/>
        </w:tabs>
        <w:spacing w:before="180" w:line="240" w:lineRule="auto"/>
        <w:ind w:left="357" w:hanging="357"/>
      </w:pPr>
    </w:p>
    <w:p w14:paraId="68D93153" w14:textId="38AB45A9" w:rsidR="00F577E6" w:rsidRDefault="00F577E6" w:rsidP="003C73B5">
      <w:pPr>
        <w:spacing w:line="240" w:lineRule="auto"/>
      </w:pPr>
      <w:r w:rsidRPr="002F482C">
        <w:t xml:space="preserve">Zavarovanje za dobro izvedbo pogodbenih obveznosti mora izvajalec predložiti naročniku ob podpisu pogodbe oziroma najkasneje v roku 10 dni od obojestranskega podpisa </w:t>
      </w:r>
      <w:r w:rsidRPr="0019258A">
        <w:t>pogodbe, v višini 5 % skupne predvidene pogodbene vrednosti z DDV.</w:t>
      </w:r>
      <w:r w:rsidR="00DE752C">
        <w:t xml:space="preserve"> Veljavnost zavarovanja mora biti 12 mesecev od obojestranskega podpisa pogodbe. Izvajalec mora vsaj 15 dni pred potekom veljavnega zavarovanja temu ustrezno predložiti novo zavarovanje oziroma spremeniti z dodatkom že predloženo zavarovanje, s spremenjeno višino  zavarovanja v višini 3 % skupne predvidene pogodbene vrednosti z DDV in podaljšano veljavnostjo za 12 mesecev. Izvajalec mora vsaj 15 dni pred potekom veljavnega zavarovanja temu ustrezno predložiti novo zavarovanje oziroma spremeniti z dodatkom že predloženo zavarovanje, s spremenjeno višino zavarovanja v višini 2 % skupne predvidene pogodbene vrednosti z DDV in veljavnostjo zavarovanja še 30 dni po preteku veljavnosti pogodbe. </w:t>
      </w:r>
    </w:p>
    <w:p w14:paraId="6F461E2F"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t>bo prenehal izpolnjevati svoje pogodbene obveznosti določene v pogodbi.</w:t>
      </w:r>
    </w:p>
    <w:p w14:paraId="4AA81D45" w14:textId="77777777" w:rsidR="00F577E6" w:rsidRPr="002F482C" w:rsidRDefault="00F577E6" w:rsidP="003C73B5">
      <w:pPr>
        <w:spacing w:line="240" w:lineRule="auto"/>
      </w:pPr>
    </w:p>
    <w:p w14:paraId="67554A5A" w14:textId="1EDCB9A3" w:rsidR="00F577E6" w:rsidRDefault="00F577E6" w:rsidP="003C73B5">
      <w:pPr>
        <w:spacing w:line="240" w:lineRule="auto"/>
      </w:pPr>
      <w:r w:rsidRPr="002F482C">
        <w:t>V primerih zamud ali kršitev, za katere je tej pogodbi določena pogodbena kazen, se prvenstveno obračuna pogod</w:t>
      </w:r>
      <w:r>
        <w:t xml:space="preserve">bena kazen na način določen v </w:t>
      </w:r>
      <w:r w:rsidR="000703AD">
        <w:t>1</w:t>
      </w:r>
      <w:r w:rsidR="00233B8A">
        <w:t>7</w:t>
      </w:r>
      <w:r w:rsidRPr="002F482C">
        <w:t>. členu te pogodbe, zavarovanje za dobro izvedbo pogodbenih obveznosti pa se lahko unovči ob nadaljevanju zamude ali kršitve.</w:t>
      </w:r>
    </w:p>
    <w:p w14:paraId="07E23BD0" w14:textId="77777777" w:rsidR="00535B9E" w:rsidRPr="00580F6E" w:rsidRDefault="00535B9E" w:rsidP="002F0B80">
      <w:pPr>
        <w:pStyle w:val="Naslov2"/>
        <w:spacing w:before="280" w:line="240" w:lineRule="auto"/>
        <w:ind w:left="357" w:hanging="357"/>
      </w:pPr>
      <w:r w:rsidRPr="00580F6E">
        <w:t>AVTORSKE PRAVICE</w:t>
      </w:r>
    </w:p>
    <w:p w14:paraId="0D1D4174" w14:textId="1D53DF36" w:rsidR="00535B9E" w:rsidRDefault="00535B9E" w:rsidP="00DD4640">
      <w:pPr>
        <w:pStyle w:val="pogodbaleni"/>
        <w:numPr>
          <w:ilvl w:val="0"/>
          <w:numId w:val="5"/>
        </w:numPr>
        <w:tabs>
          <w:tab w:val="clear" w:pos="357"/>
        </w:tabs>
        <w:spacing w:before="180" w:line="240" w:lineRule="auto"/>
        <w:ind w:left="357" w:hanging="357"/>
      </w:pPr>
    </w:p>
    <w:p w14:paraId="2E526DF0" w14:textId="6208E322" w:rsidR="00543B20" w:rsidRDefault="00543B20" w:rsidP="0019014F">
      <w:pPr>
        <w:spacing w:line="240" w:lineRule="auto"/>
      </w:pPr>
      <w:r w:rsidRPr="009F10ED">
        <w:t xml:space="preserve">Za izdelke, ki nastanejo v okviru izvajanja te pogodbe in imajo značaj avtorskega dela, se materialne avtorske pravice s prevzemom izdelka (programske ali druge stvaritve) </w:t>
      </w:r>
      <w:proofErr w:type="spellStart"/>
      <w:r w:rsidRPr="009F10ED">
        <w:t>neizključno</w:t>
      </w:r>
      <w:proofErr w:type="spellEnd"/>
      <w:r w:rsidRPr="009F10ED">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9FE7FE6" w14:textId="77777777" w:rsidR="0019014F" w:rsidRPr="009F10ED" w:rsidRDefault="0019014F" w:rsidP="0019014F">
      <w:pPr>
        <w:spacing w:line="240" w:lineRule="auto"/>
      </w:pPr>
    </w:p>
    <w:p w14:paraId="42A7F244" w14:textId="0333868F" w:rsidR="00543B20" w:rsidRDefault="00543B20" w:rsidP="0019014F">
      <w:pPr>
        <w:spacing w:line="240" w:lineRule="auto"/>
      </w:pPr>
      <w:r w:rsidRPr="009F10ED">
        <w:lastRenderedPageBreak/>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ABDCB00" w14:textId="77777777" w:rsidR="002E297E" w:rsidRPr="009F10ED" w:rsidRDefault="002E297E" w:rsidP="0019014F">
      <w:pPr>
        <w:spacing w:line="240" w:lineRule="auto"/>
      </w:pPr>
    </w:p>
    <w:p w14:paraId="35A6DE81" w14:textId="0E21C1E8" w:rsidR="00543B20" w:rsidRPr="00543B20" w:rsidRDefault="00543B20" w:rsidP="0019014F">
      <w:pPr>
        <w:spacing w:line="240" w:lineRule="auto"/>
      </w:pPr>
      <w:r w:rsidRPr="009F10ED">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721EC2BA" w14:textId="77777777" w:rsidR="00BB5A25" w:rsidRPr="00BB5A25" w:rsidRDefault="00BB5A25" w:rsidP="00BB5A25">
      <w:pPr>
        <w:pStyle w:val="Naslov2"/>
        <w:spacing w:before="280" w:line="240" w:lineRule="auto"/>
        <w:ind w:left="357" w:hanging="357"/>
      </w:pPr>
      <w:r w:rsidRPr="00BB5A25">
        <w:t>PREPOVED DVOJNEGA FINANCIRANJA</w:t>
      </w:r>
    </w:p>
    <w:p w14:paraId="21215D26" w14:textId="635D1E1E" w:rsidR="00BB5A25" w:rsidRDefault="00BB5A25" w:rsidP="00DD4640">
      <w:pPr>
        <w:pStyle w:val="pogodbaleni"/>
        <w:numPr>
          <w:ilvl w:val="0"/>
          <w:numId w:val="5"/>
        </w:numPr>
        <w:tabs>
          <w:tab w:val="clear" w:pos="357"/>
        </w:tabs>
        <w:spacing w:before="180" w:line="240" w:lineRule="auto"/>
        <w:ind w:left="357" w:hanging="357"/>
        <w:rPr>
          <w:rFonts w:ascii="Calibri" w:hAnsi="Calibri" w:cs="Calibri"/>
          <w:sz w:val="22"/>
          <w:szCs w:val="22"/>
        </w:rPr>
      </w:pPr>
    </w:p>
    <w:p w14:paraId="3365D46A" w14:textId="77777777" w:rsidR="00BB5A25" w:rsidRDefault="00BB5A25" w:rsidP="00B6617C">
      <w:pPr>
        <w:spacing w:line="240" w:lineRule="auto"/>
      </w:pPr>
      <w:r>
        <w:t>Naročilo sofinancirata Republika Slovenija in Evropska unija iz Mehanizma za okrevanje in odpornost.</w:t>
      </w:r>
    </w:p>
    <w:p w14:paraId="6492C597" w14:textId="77777777" w:rsidR="00BB5A25" w:rsidRDefault="00BB5A25" w:rsidP="00B6617C">
      <w:pPr>
        <w:spacing w:line="240" w:lineRule="auto"/>
      </w:pPr>
    </w:p>
    <w:p w14:paraId="6DB31EF3" w14:textId="77777777" w:rsidR="00BB5A25" w:rsidRPr="00BB5A25" w:rsidRDefault="00BB5A25" w:rsidP="00B6617C">
      <w:pPr>
        <w:spacing w:line="240" w:lineRule="auto"/>
      </w:pPr>
      <w:r w:rsidRPr="00BB5A25">
        <w:t>Noben izdatek, ki je nastal v zvezi s projektom, ne sme biti dvojno financiran iz kakršnih koli drugih evropskih in/ali nacionalnih sredstev. To pomeni, da se za iste izdatke ne sme dvakrat zahtevati povračilo, niti jih vključiti v več projektov in/ali uporabljati že odobreno sofinanciranje EU.</w:t>
      </w:r>
    </w:p>
    <w:p w14:paraId="0BB73C1A" w14:textId="77777777" w:rsidR="00BB5A25" w:rsidRPr="00BB5A25" w:rsidRDefault="00BB5A25" w:rsidP="00B6617C">
      <w:pPr>
        <w:spacing w:line="240" w:lineRule="auto"/>
      </w:pPr>
    </w:p>
    <w:p w14:paraId="752D5F9B" w14:textId="4821B542" w:rsidR="00BB5A25" w:rsidRDefault="00BB5A25" w:rsidP="00B6617C">
      <w:pPr>
        <w:spacing w:line="240" w:lineRule="auto"/>
      </w:pPr>
      <w:r w:rsidRPr="00BB5A25">
        <w:t>Pogodbeni stranki omogočata dostop do dokumentacije organu upravljanja, organu za potrjevanje, revizijskemu organu ter drugim nadzornim organom.</w:t>
      </w:r>
    </w:p>
    <w:p w14:paraId="5EBBFDFB" w14:textId="77777777" w:rsidR="00323208" w:rsidRPr="00615666" w:rsidRDefault="00323208" w:rsidP="00323208">
      <w:pPr>
        <w:pStyle w:val="Naslov2"/>
        <w:spacing w:before="280" w:line="240" w:lineRule="auto"/>
        <w:ind w:left="357" w:hanging="357"/>
      </w:pPr>
      <w:r w:rsidRPr="00615666">
        <w:t>VARSTVO OSEBNIH PODATKOV</w:t>
      </w:r>
    </w:p>
    <w:p w14:paraId="6D0B77D9" w14:textId="77777777" w:rsidR="00323208" w:rsidRPr="00615666" w:rsidRDefault="00323208" w:rsidP="00323208">
      <w:pPr>
        <w:pStyle w:val="len"/>
        <w:ind w:left="360"/>
      </w:pPr>
    </w:p>
    <w:p w14:paraId="6C01AEB9" w14:textId="77777777" w:rsidR="00323208" w:rsidRPr="00615666" w:rsidRDefault="00323208" w:rsidP="00323208">
      <w:pPr>
        <w:spacing w:line="240" w:lineRule="auto"/>
      </w:pPr>
      <w:r w:rsidRPr="00615666">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798E8D2" w14:textId="77777777" w:rsidR="00323208" w:rsidRPr="00615666" w:rsidRDefault="00323208" w:rsidP="00323208">
      <w:pPr>
        <w:spacing w:line="240" w:lineRule="auto"/>
      </w:pPr>
    </w:p>
    <w:p w14:paraId="60286C45" w14:textId="77777777" w:rsidR="00323208" w:rsidRPr="00615666" w:rsidRDefault="00323208" w:rsidP="00323208">
      <w:pPr>
        <w:spacing w:line="240" w:lineRule="auto"/>
      </w:pPr>
      <w:r w:rsidRPr="00615666">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09CE84D0" w14:textId="77777777" w:rsidR="00323208" w:rsidRPr="00615666" w:rsidRDefault="00323208" w:rsidP="00323208">
      <w:pPr>
        <w:spacing w:line="240" w:lineRule="auto"/>
      </w:pPr>
    </w:p>
    <w:p w14:paraId="52C9C8B3" w14:textId="77777777" w:rsidR="00323208" w:rsidRPr="00615666" w:rsidRDefault="00323208" w:rsidP="00323208">
      <w:pPr>
        <w:spacing w:line="240" w:lineRule="auto"/>
      </w:pPr>
      <w:r w:rsidRPr="00615666">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22254A27" w14:textId="77777777" w:rsidR="00323208" w:rsidRPr="00615666" w:rsidRDefault="00323208" w:rsidP="00323208">
      <w:pPr>
        <w:spacing w:line="240" w:lineRule="auto"/>
      </w:pPr>
    </w:p>
    <w:p w14:paraId="0B9A8CD1" w14:textId="77777777" w:rsidR="00323208" w:rsidRPr="00615666" w:rsidRDefault="00323208" w:rsidP="00323208">
      <w:pPr>
        <w:spacing w:line="240" w:lineRule="auto"/>
      </w:pPr>
      <w:r w:rsidRPr="00615666">
        <w:t>Izvajalec z zavezo iz prejšnjega odstavka seznani pri njemu zaposlene.</w:t>
      </w:r>
    </w:p>
    <w:p w14:paraId="4318EED0" w14:textId="77777777" w:rsidR="00323208" w:rsidRPr="00615666" w:rsidRDefault="00323208" w:rsidP="00323208">
      <w:pPr>
        <w:pStyle w:val="len"/>
        <w:ind w:left="360"/>
      </w:pPr>
    </w:p>
    <w:p w14:paraId="2E8E86F1" w14:textId="77777777" w:rsidR="00323208" w:rsidRPr="00615666" w:rsidRDefault="00323208" w:rsidP="00323208">
      <w:pPr>
        <w:spacing w:line="240" w:lineRule="auto"/>
      </w:pPr>
      <w:r w:rsidRPr="00615666">
        <w:t>Informacije v zvezi z komunikacijskim omrežjem in aplikacijami državnih organov, do katerih pride med svojim delom izvajalec, le-ta ne sme uporabljati za druge namene in izven obsega te pogodbe.</w:t>
      </w:r>
    </w:p>
    <w:p w14:paraId="2CDB9C2D" w14:textId="77777777" w:rsidR="00323208" w:rsidRPr="00615666" w:rsidRDefault="00323208" w:rsidP="00323208">
      <w:pPr>
        <w:spacing w:line="240" w:lineRule="auto"/>
      </w:pPr>
    </w:p>
    <w:p w14:paraId="00032EE9" w14:textId="77777777" w:rsidR="00323208" w:rsidRPr="00615666" w:rsidRDefault="00323208" w:rsidP="00323208">
      <w:pPr>
        <w:spacing w:line="240" w:lineRule="auto"/>
      </w:pPr>
      <w:r w:rsidRPr="00615666">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152B5BD7" w14:textId="77777777" w:rsidR="00323208" w:rsidRPr="00615666" w:rsidRDefault="00323208" w:rsidP="00323208">
      <w:pPr>
        <w:spacing w:line="240" w:lineRule="auto"/>
      </w:pPr>
    </w:p>
    <w:p w14:paraId="3B6F0D9D" w14:textId="77777777" w:rsidR="00323208" w:rsidRPr="00615666" w:rsidRDefault="00323208" w:rsidP="00323208">
      <w:pPr>
        <w:spacing w:line="240" w:lineRule="auto"/>
      </w:pPr>
      <w:r w:rsidRPr="00615666">
        <w:t>Za morebitne kršitve obveznosti, določene v prvem in drugem odstavku tega člena, je izvajalec odškodninsko odgovoren, ne glede na dogovorjeno pogodbeno kazen in ne glede na zavarovanje za dobro izvedbo pogodbenih obveznosti.</w:t>
      </w:r>
    </w:p>
    <w:p w14:paraId="2E6A24C7" w14:textId="77777777" w:rsidR="00323208" w:rsidRPr="00615666" w:rsidRDefault="00323208" w:rsidP="00323208">
      <w:pPr>
        <w:pStyle w:val="len"/>
        <w:ind w:left="360"/>
      </w:pPr>
    </w:p>
    <w:p w14:paraId="7763DCC6" w14:textId="6A20B148" w:rsidR="00323208" w:rsidRPr="00323208" w:rsidRDefault="00323208" w:rsidP="00323208">
      <w:pPr>
        <w:spacing w:line="240" w:lineRule="auto"/>
      </w:pPr>
      <w:r w:rsidRPr="00615666">
        <w:t xml:space="preserve">Izvajalec se je dolžan seznaniti in se ravnati po internih predpisih naročnika glede varovanja in zaščite </w:t>
      </w:r>
      <w:r w:rsidRPr="00615666">
        <w:lastRenderedPageBreak/>
        <w:t>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19876C" w14:textId="77777777" w:rsidR="00323208" w:rsidRPr="00615666" w:rsidRDefault="00323208" w:rsidP="00323208">
      <w:pPr>
        <w:pStyle w:val="Naslov2"/>
      </w:pPr>
      <w:r w:rsidRPr="00615666">
        <w:t xml:space="preserve">POGODBENA OBDELAVA OSEBNIH PODATKOV </w:t>
      </w:r>
    </w:p>
    <w:p w14:paraId="676D1EDC" w14:textId="77777777" w:rsidR="00323208" w:rsidRPr="00615666" w:rsidRDefault="00323208" w:rsidP="00323208">
      <w:pPr>
        <w:pStyle w:val="len"/>
        <w:ind w:left="360"/>
      </w:pPr>
    </w:p>
    <w:p w14:paraId="6045DBF3" w14:textId="77777777" w:rsidR="00323208" w:rsidRPr="00615666" w:rsidRDefault="00323208" w:rsidP="00323208">
      <w:pPr>
        <w:spacing w:line="240" w:lineRule="auto"/>
      </w:pPr>
      <w:r w:rsidRPr="00615666">
        <w:t xml:space="preserve">Namen tega poglavja je določitev pravic, obveznosti in pooblastil upravljavca in obdelovalca glede obdelave osebnih podatkov, ki se obdelujejo za namen izvajana storitev oziroma predmeta te pogodbe, določenega v 2. členu te pogodbe. </w:t>
      </w:r>
    </w:p>
    <w:p w14:paraId="7313E70B" w14:textId="77777777" w:rsidR="00323208" w:rsidRPr="00615666" w:rsidRDefault="00323208" w:rsidP="00323208">
      <w:pPr>
        <w:spacing w:line="240" w:lineRule="auto"/>
      </w:pPr>
    </w:p>
    <w:p w14:paraId="5D93952B" w14:textId="77777777" w:rsidR="00323208" w:rsidRPr="00615666" w:rsidRDefault="00323208" w:rsidP="00323208">
      <w:pPr>
        <w:spacing w:line="240" w:lineRule="auto"/>
      </w:pPr>
      <w:r w:rsidRPr="00615666">
        <w:t xml:space="preserve">V tem poglavju se uporabljata pojma upravljavec in obdelovalec skladno z vsebino 1. člena te pogodbe. </w:t>
      </w:r>
    </w:p>
    <w:p w14:paraId="01CE7C59" w14:textId="77777777" w:rsidR="00323208" w:rsidRPr="00615666" w:rsidRDefault="00323208" w:rsidP="00323208">
      <w:pPr>
        <w:pStyle w:val="len"/>
        <w:ind w:left="360"/>
      </w:pPr>
    </w:p>
    <w:p w14:paraId="6985211F" w14:textId="77777777" w:rsidR="00323208" w:rsidRPr="00615666" w:rsidRDefault="00323208" w:rsidP="00323208">
      <w:pPr>
        <w:spacing w:line="240" w:lineRule="auto"/>
      </w:pPr>
      <w:r w:rsidRPr="00615666">
        <w:t>V zvezi s to pogodbo se bodo obdelovali naslednji podatki:</w:t>
      </w:r>
    </w:p>
    <w:p w14:paraId="33548459" w14:textId="6D178ACA" w:rsidR="00323208" w:rsidRPr="00615666" w:rsidRDefault="0019014F" w:rsidP="00323208">
      <w:pPr>
        <w:pStyle w:val="Odstavekseznama"/>
        <w:tabs>
          <w:tab w:val="clear" w:pos="1496"/>
          <w:tab w:val="num" w:pos="709"/>
        </w:tabs>
        <w:spacing w:after="0" w:line="240" w:lineRule="auto"/>
        <w:ind w:left="709" w:hanging="425"/>
      </w:pPr>
      <w:r>
        <w:t>i</w:t>
      </w:r>
      <w:r w:rsidR="00323208" w:rsidRPr="00615666">
        <w:t>me in priimek;</w:t>
      </w:r>
    </w:p>
    <w:p w14:paraId="4C660BE5" w14:textId="643D39D3" w:rsidR="00323208" w:rsidRDefault="0019014F" w:rsidP="00323208">
      <w:pPr>
        <w:pStyle w:val="Odstavekseznama"/>
        <w:tabs>
          <w:tab w:val="clear" w:pos="1496"/>
          <w:tab w:val="num" w:pos="709"/>
        </w:tabs>
        <w:spacing w:after="0" w:line="240" w:lineRule="auto"/>
        <w:ind w:left="709" w:hanging="425"/>
      </w:pPr>
      <w:r>
        <w:t>k</w:t>
      </w:r>
      <w:r w:rsidR="00323208" w:rsidRPr="00615666">
        <w:t>ontaktni podatki (telefonska številka, elektronski naslov)</w:t>
      </w:r>
      <w:r w:rsidR="00323208">
        <w:t>;</w:t>
      </w:r>
    </w:p>
    <w:p w14:paraId="01E32790" w14:textId="77777777" w:rsidR="00323208" w:rsidRPr="00615666" w:rsidRDefault="00323208" w:rsidP="00323208">
      <w:pPr>
        <w:pStyle w:val="Odstavekseznama"/>
        <w:tabs>
          <w:tab w:val="clear" w:pos="1496"/>
          <w:tab w:val="num" w:pos="709"/>
        </w:tabs>
        <w:spacing w:after="0" w:line="240" w:lineRule="auto"/>
        <w:ind w:left="709" w:hanging="425"/>
      </w:pPr>
      <w:r>
        <w:t>EMŠO, davčna številka in morebitni drugi podatki</w:t>
      </w:r>
      <w:r w:rsidRPr="00615666">
        <w:t>.</w:t>
      </w:r>
    </w:p>
    <w:p w14:paraId="02716ADA" w14:textId="77777777" w:rsidR="00323208" w:rsidRPr="00615666" w:rsidRDefault="00323208" w:rsidP="00323208">
      <w:pPr>
        <w:pStyle w:val="len"/>
        <w:ind w:left="360"/>
      </w:pPr>
    </w:p>
    <w:p w14:paraId="541CCEC4" w14:textId="77777777" w:rsidR="00323208" w:rsidRPr="00615666" w:rsidRDefault="00323208" w:rsidP="00323208">
      <w:pPr>
        <w:pStyle w:val="len"/>
        <w:numPr>
          <w:ilvl w:val="0"/>
          <w:numId w:val="0"/>
        </w:numPr>
        <w:spacing w:before="0" w:after="0" w:line="240" w:lineRule="auto"/>
        <w:ind w:left="360" w:hanging="357"/>
        <w:jc w:val="both"/>
      </w:pPr>
      <w:r w:rsidRPr="00615666">
        <w:t>Predmet določil pogodbene obdelave je:</w:t>
      </w:r>
    </w:p>
    <w:p w14:paraId="70350E10" w14:textId="77777777" w:rsidR="00323208" w:rsidRPr="00615666" w:rsidRDefault="00323208" w:rsidP="00323208">
      <w:pPr>
        <w:pStyle w:val="Odstavekseznama"/>
        <w:tabs>
          <w:tab w:val="clear" w:pos="1496"/>
          <w:tab w:val="num" w:pos="709"/>
        </w:tabs>
        <w:spacing w:after="0" w:line="240" w:lineRule="auto"/>
        <w:ind w:left="709" w:hanging="425"/>
      </w:pPr>
      <w:r w:rsidRPr="00615666">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3E695E58" w14:textId="77777777" w:rsidR="00323208" w:rsidRPr="00615666" w:rsidRDefault="00323208" w:rsidP="00323208">
      <w:pPr>
        <w:pStyle w:val="len"/>
        <w:ind w:left="360"/>
      </w:pPr>
    </w:p>
    <w:p w14:paraId="6B552A69" w14:textId="77777777" w:rsidR="00323208" w:rsidRPr="00615666" w:rsidRDefault="00323208" w:rsidP="00323208">
      <w:pPr>
        <w:pStyle w:val="len"/>
        <w:numPr>
          <w:ilvl w:val="0"/>
          <w:numId w:val="0"/>
        </w:numPr>
        <w:spacing w:before="0" w:after="0" w:line="240" w:lineRule="auto"/>
        <w:jc w:val="both"/>
      </w:pPr>
      <w:r w:rsidRPr="00615666">
        <w:t xml:space="preserve">Čas obdelave osebnih podatkov traja za obdobje izvajanja storitev glede na predmet pogodbe iz 2. člena. </w:t>
      </w:r>
    </w:p>
    <w:p w14:paraId="3D48F32F" w14:textId="77777777" w:rsidR="00323208" w:rsidRPr="00615666" w:rsidRDefault="00323208" w:rsidP="00323208">
      <w:pPr>
        <w:pStyle w:val="len"/>
        <w:ind w:left="360"/>
      </w:pPr>
    </w:p>
    <w:p w14:paraId="32A6216D" w14:textId="77777777" w:rsidR="00323208" w:rsidRPr="00615666" w:rsidRDefault="00323208" w:rsidP="00323208">
      <w:pPr>
        <w:spacing w:line="240" w:lineRule="auto"/>
      </w:pPr>
      <w:r w:rsidRPr="00615666">
        <w:t>Obdelovalec se zavezuje, da:</w:t>
      </w:r>
    </w:p>
    <w:p w14:paraId="2A5D13C9" w14:textId="77777777" w:rsidR="00323208" w:rsidRPr="00615666" w:rsidRDefault="00323208" w:rsidP="00323208">
      <w:pPr>
        <w:pStyle w:val="Odstavekseznama"/>
        <w:tabs>
          <w:tab w:val="clear" w:pos="1496"/>
          <w:tab w:val="num" w:pos="709"/>
        </w:tabs>
        <w:spacing w:after="0" w:line="240" w:lineRule="auto"/>
        <w:ind w:left="709" w:hanging="425"/>
      </w:pPr>
      <w:r w:rsidRPr="00615666">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FCCE0E8" w14:textId="77777777" w:rsidR="00323208" w:rsidRPr="00615666" w:rsidRDefault="00323208" w:rsidP="00323208">
      <w:pPr>
        <w:pStyle w:val="Odstavekseznama"/>
        <w:tabs>
          <w:tab w:val="clear" w:pos="1496"/>
          <w:tab w:val="num" w:pos="709"/>
        </w:tabs>
        <w:spacing w:after="0" w:line="240" w:lineRule="auto"/>
        <w:ind w:left="709" w:hanging="425"/>
      </w:pPr>
      <w:r w:rsidRPr="00615666">
        <w:t>osebnih podatkov, do katerih ima dostop, ne bo na kakršen koli način dajal na razpolago osebi, ki dela za njega kot podizvajalec oziroma pod-obdelovalec, in jih ne potrebuje za opravo nalog, ki izhajajo iz te pogodbe;</w:t>
      </w:r>
    </w:p>
    <w:p w14:paraId="01DD0ACA" w14:textId="77777777" w:rsidR="00323208" w:rsidRPr="00615666" w:rsidRDefault="00323208" w:rsidP="00323208">
      <w:pPr>
        <w:pStyle w:val="Odstavekseznama"/>
        <w:tabs>
          <w:tab w:val="clear" w:pos="1496"/>
          <w:tab w:val="num" w:pos="709"/>
        </w:tabs>
        <w:spacing w:after="0" w:line="240" w:lineRule="auto"/>
        <w:ind w:left="709" w:hanging="425"/>
      </w:pPr>
      <w:r w:rsidRPr="00615666">
        <w:t>osebnih podatkov, do katerih ima dostop, ne bo dajal fizično katerim koli nepooblaščenim osebam, ali jih prenašal po telekomunikacijskih sredstvih in omrežjih nepooblaščenim osebam;</w:t>
      </w:r>
    </w:p>
    <w:p w14:paraId="17F38715" w14:textId="77777777" w:rsidR="00323208" w:rsidRPr="00615666" w:rsidRDefault="00323208" w:rsidP="00323208">
      <w:pPr>
        <w:pStyle w:val="Odstavekseznama"/>
        <w:tabs>
          <w:tab w:val="clear" w:pos="1496"/>
          <w:tab w:val="num" w:pos="709"/>
        </w:tabs>
        <w:spacing w:after="0" w:line="240" w:lineRule="auto"/>
        <w:ind w:left="709" w:hanging="425"/>
      </w:pPr>
      <w:r w:rsidRPr="00615666">
        <w:t>bo varoval strojno, sistemsko in aplikativno programsko računalniško opremo, s katero se obdelujejo osebni podatki;</w:t>
      </w:r>
    </w:p>
    <w:p w14:paraId="7491DDBC" w14:textId="77777777" w:rsidR="00323208" w:rsidRPr="00615666" w:rsidRDefault="00323208" w:rsidP="00323208">
      <w:pPr>
        <w:pStyle w:val="Odstavekseznama"/>
        <w:tabs>
          <w:tab w:val="clear" w:pos="1496"/>
          <w:tab w:val="num" w:pos="709"/>
        </w:tabs>
        <w:spacing w:after="0" w:line="240" w:lineRule="auto"/>
        <w:ind w:left="709" w:hanging="425"/>
      </w:pPr>
      <w:r w:rsidRPr="0061566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AF4737B" w14:textId="77777777" w:rsidR="00323208" w:rsidRPr="00615666" w:rsidRDefault="00323208" w:rsidP="00323208">
      <w:pPr>
        <w:pStyle w:val="Odstavekseznama"/>
        <w:tabs>
          <w:tab w:val="clear" w:pos="1496"/>
          <w:tab w:val="num" w:pos="709"/>
        </w:tabs>
        <w:spacing w:after="0" w:line="240" w:lineRule="auto"/>
        <w:ind w:left="709" w:hanging="425"/>
      </w:pPr>
      <w:r w:rsidRPr="00615666">
        <w:t>bo varoval prostore, v katerih se nahaja oprema, s katero se dostopa ali drugače obdeluje osebne podatke upravljavca z organizacijskimi, fizičnimi in tehničnimi ukrepi, ki onemogočajo nepooblaščenim osebam dostop do tovrstne opreme;</w:t>
      </w:r>
    </w:p>
    <w:p w14:paraId="2EFEE4AA" w14:textId="77777777" w:rsidR="00323208" w:rsidRPr="00615666" w:rsidRDefault="00323208" w:rsidP="00323208">
      <w:pPr>
        <w:pStyle w:val="Odstavekseznama"/>
        <w:tabs>
          <w:tab w:val="clear" w:pos="1496"/>
          <w:tab w:val="num" w:pos="709"/>
        </w:tabs>
        <w:spacing w:after="0" w:line="240" w:lineRule="auto"/>
        <w:ind w:left="709" w:hanging="425"/>
      </w:pPr>
      <w:r w:rsidRPr="00615666">
        <w:t>bo preprečeval nepooblaščen dostop tudi pri njihovem prenosu s telekomunikacijskimi sredstvi in omrežji;</w:t>
      </w:r>
    </w:p>
    <w:p w14:paraId="03972354" w14:textId="77777777" w:rsidR="00323208" w:rsidRPr="00615666" w:rsidRDefault="00323208" w:rsidP="00323208">
      <w:pPr>
        <w:pStyle w:val="Odstavekseznama"/>
        <w:tabs>
          <w:tab w:val="clear" w:pos="1496"/>
          <w:tab w:val="num" w:pos="709"/>
        </w:tabs>
        <w:spacing w:after="0" w:line="240" w:lineRule="auto"/>
        <w:ind w:left="709" w:hanging="425"/>
      </w:pPr>
      <w:r w:rsidRPr="00615666">
        <w:t>bo zagotavljal možnost poznejšega ugotavljanja, kdaj so bili ti podatki posredovani drugim naslovnikom ali drugače obdelovani, pri avtomatizirani obdelavi podatkov pa tudi, kdo jih je obdeloval;</w:t>
      </w:r>
    </w:p>
    <w:p w14:paraId="583311A0" w14:textId="77777777" w:rsidR="00323208" w:rsidRPr="00615666" w:rsidRDefault="00323208" w:rsidP="00323208">
      <w:pPr>
        <w:pStyle w:val="Odstavekseznama"/>
        <w:tabs>
          <w:tab w:val="clear" w:pos="1496"/>
          <w:tab w:val="num" w:pos="709"/>
        </w:tabs>
        <w:spacing w:after="0" w:line="240" w:lineRule="auto"/>
        <w:ind w:left="709" w:hanging="425"/>
      </w:pPr>
      <w:r w:rsidRPr="00615666">
        <w:t>bo ažurno odpravljal vse varnostne ranljivosti;</w:t>
      </w:r>
    </w:p>
    <w:p w14:paraId="3A38053C" w14:textId="77777777" w:rsidR="00323208" w:rsidRPr="00615666" w:rsidRDefault="00323208" w:rsidP="00323208">
      <w:pPr>
        <w:pStyle w:val="Odstavekseznama"/>
        <w:tabs>
          <w:tab w:val="clear" w:pos="1496"/>
          <w:tab w:val="num" w:pos="709"/>
        </w:tabs>
        <w:spacing w:after="0" w:line="240" w:lineRule="auto"/>
        <w:ind w:left="709" w:hanging="425"/>
      </w:pPr>
      <w:r w:rsidRPr="00615666">
        <w:lastRenderedPageBreak/>
        <w:t>bo izvajal vse druge potrebne ukrepe in postopke, s katerimi se preprečuje slučajna ali namerna nepooblaščena obdelava varovanih podatkov, njihova sprememba ali uničevanje, za katere kot dober gospodar ocenjuje, da jih mora izvajati;</w:t>
      </w:r>
    </w:p>
    <w:p w14:paraId="122DAE09" w14:textId="77777777" w:rsidR="00323208" w:rsidRPr="00615666" w:rsidRDefault="00323208" w:rsidP="00323208">
      <w:pPr>
        <w:pStyle w:val="Odstavekseznama"/>
        <w:tabs>
          <w:tab w:val="clear" w:pos="1496"/>
          <w:tab w:val="num" w:pos="709"/>
        </w:tabs>
        <w:spacing w:after="0" w:line="240" w:lineRule="auto"/>
        <w:ind w:left="709" w:hanging="425"/>
      </w:pPr>
      <w:r w:rsidRPr="00615666">
        <w:t>bo upravljavcu pomagal pri izpolnjevanju obveznosti iz členov 32 do 36 Splošne uredbe o varstvu podatkov ob upoštevanju narave obdelave in informacij, ki so dostopne obdelovalcu;</w:t>
      </w:r>
    </w:p>
    <w:p w14:paraId="7D7A3D92" w14:textId="77777777" w:rsidR="00323208" w:rsidRPr="00615666" w:rsidRDefault="00323208" w:rsidP="00323208">
      <w:pPr>
        <w:pStyle w:val="Odstavekseznama"/>
        <w:tabs>
          <w:tab w:val="clear" w:pos="1496"/>
          <w:tab w:val="num" w:pos="709"/>
        </w:tabs>
        <w:spacing w:after="0" w:line="240" w:lineRule="auto"/>
        <w:ind w:left="709" w:hanging="425"/>
      </w:pPr>
      <w:r w:rsidRPr="0061566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59913FB" w14:textId="77777777" w:rsidR="00323208" w:rsidRPr="00615666" w:rsidRDefault="00323208" w:rsidP="00323208">
      <w:pPr>
        <w:pStyle w:val="Odstavekseznama"/>
        <w:tabs>
          <w:tab w:val="clear" w:pos="1496"/>
          <w:tab w:val="num" w:pos="709"/>
        </w:tabs>
        <w:spacing w:after="0" w:line="240" w:lineRule="auto"/>
        <w:ind w:left="709" w:hanging="425"/>
      </w:pPr>
      <w:r w:rsidRPr="0061566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9" w:name="_Hlk533750737"/>
      <w:bookmarkStart w:id="10" w:name="_Hlk533750710"/>
      <w:bookmarkStart w:id="11" w:name="_Hlk34746443"/>
      <w:bookmarkEnd w:id="9"/>
      <w:bookmarkEnd w:id="10"/>
      <w:bookmarkEnd w:id="11"/>
    </w:p>
    <w:p w14:paraId="6CA06D75" w14:textId="77777777" w:rsidR="00323208" w:rsidRPr="00615666" w:rsidRDefault="00323208" w:rsidP="00323208">
      <w:pPr>
        <w:pStyle w:val="Odstavekseznama"/>
        <w:tabs>
          <w:tab w:val="clear" w:pos="1496"/>
          <w:tab w:val="num" w:pos="709"/>
        </w:tabs>
        <w:spacing w:after="0" w:line="240" w:lineRule="auto"/>
        <w:ind w:left="709" w:hanging="425"/>
      </w:pPr>
      <w:r w:rsidRPr="00615666">
        <w:t>bo nemudoma obvestil upravljavca o morebitni zahtevi za vpogled, popravek ali izbris posameznika, na katerega se podatki nanašajo, ter počakal na njegova pisna navodila.</w:t>
      </w:r>
    </w:p>
    <w:p w14:paraId="61940335" w14:textId="77777777" w:rsidR="00323208" w:rsidRPr="00615666" w:rsidRDefault="00323208" w:rsidP="00323208">
      <w:pPr>
        <w:tabs>
          <w:tab w:val="center" w:pos="284"/>
        </w:tabs>
        <w:spacing w:line="240" w:lineRule="auto"/>
      </w:pPr>
    </w:p>
    <w:p w14:paraId="064C0311" w14:textId="77777777" w:rsidR="00323208" w:rsidRPr="00615666" w:rsidRDefault="00323208" w:rsidP="00323208">
      <w:pPr>
        <w:tabs>
          <w:tab w:val="center" w:pos="284"/>
        </w:tabs>
        <w:spacing w:line="240" w:lineRule="auto"/>
      </w:pPr>
      <w:r w:rsidRPr="00615666">
        <w:t>Obveznosti obdelovalca, za katere to izhaja iz njihovega smisla, se nanašajo tudi na čas po izvajanju te pogodbe.</w:t>
      </w:r>
    </w:p>
    <w:p w14:paraId="2D1E4B7D" w14:textId="77777777" w:rsidR="00323208" w:rsidRPr="00615666" w:rsidRDefault="00323208" w:rsidP="00323208">
      <w:pPr>
        <w:spacing w:line="240" w:lineRule="auto"/>
      </w:pPr>
    </w:p>
    <w:p w14:paraId="7E42C99B" w14:textId="77777777" w:rsidR="00323208" w:rsidRPr="00615666" w:rsidRDefault="00323208" w:rsidP="00323208">
      <w:pPr>
        <w:spacing w:line="240" w:lineRule="auto"/>
      </w:pPr>
      <w:r w:rsidRPr="00615666">
        <w:t>Za morebitne kršitve obveznosti iz tega poglavja je obdelovalec odškodninsko odgovoren.</w:t>
      </w:r>
    </w:p>
    <w:p w14:paraId="633D3F49" w14:textId="77777777" w:rsidR="00323208" w:rsidRPr="00615666" w:rsidRDefault="00323208" w:rsidP="00323208">
      <w:pPr>
        <w:pStyle w:val="len"/>
        <w:ind w:left="360"/>
      </w:pPr>
    </w:p>
    <w:p w14:paraId="3FB1B6A6" w14:textId="77777777" w:rsidR="00323208" w:rsidRPr="00615666" w:rsidRDefault="00323208" w:rsidP="00323208">
      <w:pPr>
        <w:tabs>
          <w:tab w:val="center" w:pos="284"/>
        </w:tabs>
        <w:spacing w:line="240" w:lineRule="auto"/>
      </w:pPr>
      <w:r w:rsidRPr="00615666">
        <w:t>Obdelovalec bo obdeloval osebne podatke samo na podlagi dokumentiranih navodil upravljavca, razen če to od njega zahteva pravo Unije ali države članice, ki velja za obdelovalca. Navodila so podrobneje opredeljena v prilogah 3 in 4. Upravljavec lahko poda nadaljnja navodila ves čas trajanja obdelave osebnih podatkov, pri čemer bodo navodila vedno dokumentirana in v pisni obliki, vključno z elektronsko obliko.</w:t>
      </w:r>
    </w:p>
    <w:p w14:paraId="1FB8E40F" w14:textId="77777777" w:rsidR="00323208" w:rsidRPr="00615666" w:rsidRDefault="00323208" w:rsidP="00323208">
      <w:pPr>
        <w:tabs>
          <w:tab w:val="center" w:pos="284"/>
        </w:tabs>
        <w:spacing w:line="240" w:lineRule="auto"/>
      </w:pPr>
    </w:p>
    <w:p w14:paraId="1311E08E" w14:textId="77777777" w:rsidR="00323208" w:rsidRPr="00615666" w:rsidRDefault="00323208" w:rsidP="00323208">
      <w:pPr>
        <w:tabs>
          <w:tab w:val="center" w:pos="284"/>
        </w:tabs>
        <w:spacing w:line="240" w:lineRule="auto"/>
      </w:pPr>
      <w:r w:rsidRPr="00615666">
        <w:t>Če obdelovalec meni, da navodila upravljavca kršijo Splošno uredbo o varstvu podatkov ali določbe prava Unije ali držav članic o varstvu osebnih podatkov, bo o tem obvestil upravljavca.</w:t>
      </w:r>
    </w:p>
    <w:p w14:paraId="2FE0578B" w14:textId="77777777" w:rsidR="00323208" w:rsidRPr="00615666" w:rsidRDefault="00323208" w:rsidP="0019014F">
      <w:pPr>
        <w:tabs>
          <w:tab w:val="center" w:pos="284"/>
        </w:tabs>
        <w:spacing w:line="240" w:lineRule="auto"/>
      </w:pPr>
    </w:p>
    <w:p w14:paraId="4C8B2C90" w14:textId="77777777" w:rsidR="00323208" w:rsidRPr="00615666" w:rsidRDefault="00323208" w:rsidP="00323208">
      <w:pPr>
        <w:spacing w:line="240" w:lineRule="auto"/>
      </w:pPr>
      <w:r w:rsidRPr="00615666">
        <w:t>Obdelovalec bo v skladu z določbo drugega odstavka člena 30 Splošne uredbe o varstvu podatkov vodil evidenco dejavnosti obdelave, ki jih izvaja v skladu s to pogodbo.</w:t>
      </w:r>
    </w:p>
    <w:p w14:paraId="12396B94" w14:textId="77777777" w:rsidR="00323208" w:rsidRPr="00615666" w:rsidRDefault="00323208" w:rsidP="00323208">
      <w:pPr>
        <w:pStyle w:val="len"/>
        <w:ind w:left="360"/>
      </w:pPr>
    </w:p>
    <w:p w14:paraId="3FE0C962" w14:textId="77777777" w:rsidR="00323208" w:rsidRPr="00615666" w:rsidRDefault="00323208" w:rsidP="00323208">
      <w:pPr>
        <w:tabs>
          <w:tab w:val="center" w:pos="284"/>
        </w:tabs>
        <w:spacing w:line="240" w:lineRule="auto"/>
      </w:pPr>
      <w:r w:rsidRPr="0061566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D9A8C6B" w14:textId="77777777" w:rsidR="00323208" w:rsidRPr="00615666" w:rsidRDefault="00323208" w:rsidP="00323208">
      <w:pPr>
        <w:tabs>
          <w:tab w:val="center" w:pos="284"/>
        </w:tabs>
        <w:spacing w:line="240" w:lineRule="auto"/>
      </w:pPr>
    </w:p>
    <w:p w14:paraId="1D09BA38" w14:textId="77777777" w:rsidR="00323208" w:rsidRPr="00615666" w:rsidRDefault="00323208" w:rsidP="00323208">
      <w:pPr>
        <w:spacing w:line="240" w:lineRule="auto"/>
      </w:pPr>
      <w:r w:rsidRPr="00615666">
        <w:t>Na zahtevo upravljavca bo obdelovalec izkazal, da so zadevne osebe pod nadzorom obdelovalca zavezane k zgoraj navedenim zahtevam glede zaupnosti in imajo dostop do podatkov samo ob obstoju potrebe po dostopu do osebnih podatkov.</w:t>
      </w:r>
    </w:p>
    <w:p w14:paraId="1939A58D" w14:textId="77777777" w:rsidR="00323208" w:rsidRPr="00615666" w:rsidRDefault="00323208" w:rsidP="00323208">
      <w:pPr>
        <w:pStyle w:val="len"/>
        <w:ind w:left="360"/>
      </w:pPr>
    </w:p>
    <w:p w14:paraId="5390D655" w14:textId="77777777" w:rsidR="00323208" w:rsidRPr="00615666" w:rsidRDefault="00323208" w:rsidP="00323208">
      <w:pPr>
        <w:tabs>
          <w:tab w:val="center" w:pos="284"/>
        </w:tabs>
        <w:spacing w:line="240" w:lineRule="auto"/>
      </w:pPr>
      <w:r w:rsidRPr="00615666">
        <w:t>Upravljavec in obdelovalec z izvajanjem ustreznih tehničnih in organizacijskih ukrepov zagotovita ustrezno raven varnosti glede na tveganje.</w:t>
      </w:r>
    </w:p>
    <w:p w14:paraId="767B58FC" w14:textId="77777777" w:rsidR="00323208" w:rsidRPr="00615666" w:rsidRDefault="00323208" w:rsidP="00323208">
      <w:pPr>
        <w:tabs>
          <w:tab w:val="center" w:pos="284"/>
        </w:tabs>
        <w:spacing w:line="240" w:lineRule="auto"/>
      </w:pPr>
    </w:p>
    <w:p w14:paraId="7511C124" w14:textId="77777777" w:rsidR="00323208" w:rsidRPr="00615666" w:rsidRDefault="00323208" w:rsidP="00323208">
      <w:pPr>
        <w:tabs>
          <w:tab w:val="center" w:pos="284"/>
        </w:tabs>
        <w:spacing w:line="240" w:lineRule="auto"/>
      </w:pPr>
      <w:r w:rsidRPr="00615666">
        <w:t xml:space="preserve">Obdelovalec bo v skladu s praksami, ki jih uveljavlja za ostalo enakovrstno obdelavo podatkov skrbel za izvajanje ukrepov za ublažitev tveganj za pravice in svoboščine posameznikov, ki izhajajo iz obdelave osebnih podatkov. </w:t>
      </w:r>
    </w:p>
    <w:p w14:paraId="452B7D2F" w14:textId="77777777" w:rsidR="00323208" w:rsidRPr="00615666" w:rsidRDefault="00323208" w:rsidP="00323208">
      <w:pPr>
        <w:tabs>
          <w:tab w:val="center" w:pos="284"/>
        </w:tabs>
        <w:spacing w:line="240" w:lineRule="auto"/>
      </w:pPr>
    </w:p>
    <w:p w14:paraId="306E5EB3" w14:textId="77777777" w:rsidR="00323208" w:rsidRPr="00615666" w:rsidRDefault="00323208" w:rsidP="00323208">
      <w:pPr>
        <w:tabs>
          <w:tab w:val="center" w:pos="284"/>
        </w:tabs>
        <w:spacing w:line="240" w:lineRule="auto"/>
      </w:pPr>
      <w:r w:rsidRPr="00615666">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1533BEB7" w14:textId="77777777" w:rsidR="00323208" w:rsidRPr="00615666" w:rsidRDefault="00323208" w:rsidP="00323208">
      <w:pPr>
        <w:spacing w:line="240" w:lineRule="auto"/>
      </w:pPr>
    </w:p>
    <w:p w14:paraId="7D28231B" w14:textId="77777777" w:rsidR="00323208" w:rsidRPr="00615666" w:rsidRDefault="00323208" w:rsidP="00323208">
      <w:pPr>
        <w:tabs>
          <w:tab w:val="center" w:pos="284"/>
        </w:tabs>
        <w:spacing w:line="240" w:lineRule="auto"/>
      </w:pPr>
      <w:r w:rsidRPr="00615666">
        <w:lastRenderedPageBreak/>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7D7BE98" w14:textId="77777777" w:rsidR="00323208" w:rsidRPr="00615666" w:rsidRDefault="00323208" w:rsidP="00323208">
      <w:pPr>
        <w:pStyle w:val="len"/>
        <w:ind w:left="360"/>
      </w:pPr>
    </w:p>
    <w:p w14:paraId="7AB78363" w14:textId="18C439B9" w:rsidR="00323208" w:rsidRPr="00615666" w:rsidRDefault="00323208" w:rsidP="00323208">
      <w:pPr>
        <w:spacing w:line="240" w:lineRule="auto"/>
      </w:pPr>
      <w:r w:rsidRPr="00615666">
        <w:t xml:space="preserve">Obdelovalec v </w:t>
      </w:r>
      <w:r w:rsidR="00B6617C">
        <w:t>p</w:t>
      </w:r>
      <w:r w:rsidRPr="00615666">
        <w:t>rilogi 4 navede morebitne pod-izvajalce oziroma pod-obdelovalce, pri čemer mora pridobiti predhodno pisno soglasje upravljavca.</w:t>
      </w:r>
    </w:p>
    <w:p w14:paraId="6D3879AE" w14:textId="77777777" w:rsidR="00323208" w:rsidRDefault="00323208" w:rsidP="00323208">
      <w:pPr>
        <w:spacing w:line="240" w:lineRule="auto"/>
      </w:pPr>
    </w:p>
    <w:p w14:paraId="2AA0E6D9" w14:textId="77777777" w:rsidR="00323208" w:rsidRDefault="00323208" w:rsidP="00323208">
      <w:pPr>
        <w:spacing w:line="240" w:lineRule="auto"/>
      </w:pPr>
      <w: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9C4D630" w14:textId="77777777" w:rsidR="00323208" w:rsidRDefault="00323208" w:rsidP="00323208">
      <w:pPr>
        <w:spacing w:line="240" w:lineRule="auto"/>
      </w:pPr>
    </w:p>
    <w:p w14:paraId="0F59FAF5" w14:textId="77777777" w:rsidR="00323208" w:rsidRDefault="00323208" w:rsidP="00323208">
      <w:pPr>
        <w:spacing w:line="240" w:lineRule="auto"/>
      </w:pPr>
      <w: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9FD44E0" w14:textId="77777777" w:rsidR="00323208" w:rsidRDefault="00323208" w:rsidP="00323208">
      <w:pPr>
        <w:spacing w:line="240" w:lineRule="auto"/>
      </w:pPr>
    </w:p>
    <w:p w14:paraId="5447FDDF" w14:textId="77777777" w:rsidR="00323208" w:rsidRDefault="00323208" w:rsidP="00323208">
      <w:pPr>
        <w:spacing w:line="240" w:lineRule="auto"/>
      </w:pPr>
      <w: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68E32C33" w14:textId="77777777" w:rsidR="00323208" w:rsidRDefault="00323208" w:rsidP="00323208">
      <w:pPr>
        <w:spacing w:line="240" w:lineRule="auto"/>
      </w:pPr>
    </w:p>
    <w:p w14:paraId="6E2398B6" w14:textId="77777777" w:rsidR="00323208" w:rsidRDefault="00323208" w:rsidP="00323208">
      <w:pPr>
        <w:spacing w:line="240" w:lineRule="auto"/>
      </w:pPr>
      <w:r>
        <w:t>Če pod-obdelovalec ne bo izpolnil svojih obveznosti glede varstva osebnih podatkov, mora obdelovalec osebnih podatkov na drug način zagotoviti izpolnjevanje obveznosti po tej pogodbi.</w:t>
      </w:r>
    </w:p>
    <w:p w14:paraId="66A66571" w14:textId="77777777" w:rsidR="00323208" w:rsidRPr="00615666" w:rsidRDefault="00323208" w:rsidP="00323208">
      <w:pPr>
        <w:spacing w:line="240" w:lineRule="auto"/>
      </w:pPr>
    </w:p>
    <w:p w14:paraId="188E8C7A" w14:textId="77777777" w:rsidR="00323208" w:rsidRPr="00615666" w:rsidRDefault="00323208" w:rsidP="00323208">
      <w:pPr>
        <w:spacing w:line="240" w:lineRule="auto"/>
      </w:pPr>
      <w:r w:rsidRPr="00615666">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2FAFD16E" w14:textId="77777777" w:rsidR="00323208" w:rsidRPr="00615666" w:rsidRDefault="00323208" w:rsidP="00323208">
      <w:pPr>
        <w:spacing w:line="240" w:lineRule="auto"/>
      </w:pPr>
    </w:p>
    <w:p w14:paraId="070229C7" w14:textId="77777777" w:rsidR="00323208" w:rsidRPr="00615666" w:rsidRDefault="00323208" w:rsidP="00323208">
      <w:pPr>
        <w:spacing w:line="240" w:lineRule="auto"/>
      </w:pPr>
      <w:r w:rsidRPr="00615666">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79096F56" w14:textId="77777777" w:rsidR="00323208" w:rsidRPr="00615666" w:rsidRDefault="00323208" w:rsidP="00323208">
      <w:pPr>
        <w:spacing w:line="240" w:lineRule="auto"/>
      </w:pPr>
    </w:p>
    <w:p w14:paraId="7A013159" w14:textId="77777777" w:rsidR="00323208" w:rsidRPr="00615666" w:rsidRDefault="00323208" w:rsidP="00323208">
      <w:pPr>
        <w:spacing w:line="240" w:lineRule="auto"/>
      </w:pPr>
      <w:r w:rsidRPr="00615666">
        <w:t>Če pod-izvajalec oziroma pod-obdelovalec ne bo izpolnil svojih obveznosti glede varstva osebnih podatkov, mora obdelovalec na drug način zagotoviti izpolnjevanje obveznosti po tej pogodbi.</w:t>
      </w:r>
    </w:p>
    <w:p w14:paraId="1ACF0DF5" w14:textId="77777777" w:rsidR="00323208" w:rsidRPr="00615666" w:rsidRDefault="00323208" w:rsidP="00323208">
      <w:pPr>
        <w:pStyle w:val="len"/>
        <w:ind w:left="360"/>
      </w:pPr>
    </w:p>
    <w:p w14:paraId="145735C4" w14:textId="77777777" w:rsidR="00323208" w:rsidRPr="00615666" w:rsidRDefault="00323208" w:rsidP="00323208">
      <w:pPr>
        <w:spacing w:line="240" w:lineRule="auto"/>
      </w:pPr>
      <w:r w:rsidRPr="00615666">
        <w:t>Obdelovalec se zavezuje, da bo podatke obdeloval izključno na območju Republike Slovenije.</w:t>
      </w:r>
    </w:p>
    <w:p w14:paraId="70B657CC" w14:textId="77777777" w:rsidR="00323208" w:rsidRPr="00615666" w:rsidRDefault="00323208" w:rsidP="00323208">
      <w:pPr>
        <w:pStyle w:val="len"/>
        <w:ind w:left="360"/>
      </w:pPr>
    </w:p>
    <w:p w14:paraId="1E5324C6" w14:textId="77777777" w:rsidR="00323208" w:rsidRPr="00615666" w:rsidRDefault="00323208" w:rsidP="00323208">
      <w:pPr>
        <w:spacing w:line="240" w:lineRule="auto"/>
      </w:pPr>
      <w:r w:rsidRPr="0061566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6B6768D" w14:textId="77777777" w:rsidR="00323208" w:rsidRPr="00615666" w:rsidRDefault="00323208" w:rsidP="00323208">
      <w:pPr>
        <w:spacing w:line="240" w:lineRule="auto"/>
      </w:pPr>
    </w:p>
    <w:p w14:paraId="50EEE905" w14:textId="77777777" w:rsidR="00323208" w:rsidRPr="00615666" w:rsidRDefault="00323208" w:rsidP="00323208">
      <w:pPr>
        <w:spacing w:line="240" w:lineRule="auto"/>
      </w:pPr>
      <w:r w:rsidRPr="00615666">
        <w:t>Navedeno pomeni, da bo obdelovalec, kolikor je to mogoče, pomagal upravljavcu pri izpolnjevanju obveznosti upravljavca, ki se nanašajo na:</w:t>
      </w:r>
    </w:p>
    <w:p w14:paraId="786E50EF" w14:textId="77777777" w:rsidR="00323208" w:rsidRPr="00615666" w:rsidRDefault="00323208" w:rsidP="00323208">
      <w:pPr>
        <w:widowControl/>
        <w:numPr>
          <w:ilvl w:val="0"/>
          <w:numId w:val="17"/>
        </w:numPr>
        <w:autoSpaceDE/>
        <w:autoSpaceDN/>
        <w:adjustRightInd/>
        <w:spacing w:line="240" w:lineRule="auto"/>
      </w:pPr>
      <w:r w:rsidRPr="00615666">
        <w:t>pravico do informiranja o obdelavi osebnih podatkov, kadar se osebni podatki pridobijo od posameznika, na katerega se nanašajo osebni podatki;</w:t>
      </w:r>
    </w:p>
    <w:p w14:paraId="3B23E526" w14:textId="77777777" w:rsidR="00323208" w:rsidRPr="00615666" w:rsidRDefault="00323208" w:rsidP="00323208">
      <w:pPr>
        <w:widowControl/>
        <w:numPr>
          <w:ilvl w:val="0"/>
          <w:numId w:val="17"/>
        </w:numPr>
        <w:autoSpaceDE/>
        <w:autoSpaceDN/>
        <w:adjustRightInd/>
        <w:spacing w:line="240" w:lineRule="auto"/>
      </w:pPr>
      <w:r w:rsidRPr="00615666">
        <w:t>pravico do informiranja o obdelavi osebnih podatkov, kadar osebni podatki niso bili pridobljeni od posameznika, na katerega se nanašajo osebni podatki;</w:t>
      </w:r>
    </w:p>
    <w:p w14:paraId="6B1AB440" w14:textId="77777777" w:rsidR="00323208" w:rsidRPr="00615666" w:rsidRDefault="00323208" w:rsidP="00323208">
      <w:pPr>
        <w:widowControl/>
        <w:numPr>
          <w:ilvl w:val="0"/>
          <w:numId w:val="17"/>
        </w:numPr>
        <w:autoSpaceDE/>
        <w:autoSpaceDN/>
        <w:adjustRightInd/>
        <w:spacing w:line="240" w:lineRule="auto"/>
      </w:pPr>
      <w:r w:rsidRPr="00615666">
        <w:t>pravico dostopa posameznika, na katerega se nanašajo osebni podatki;</w:t>
      </w:r>
    </w:p>
    <w:p w14:paraId="7A81E618" w14:textId="77777777" w:rsidR="00323208" w:rsidRPr="00615666" w:rsidRDefault="00323208" w:rsidP="00323208">
      <w:pPr>
        <w:widowControl/>
        <w:numPr>
          <w:ilvl w:val="0"/>
          <w:numId w:val="17"/>
        </w:numPr>
        <w:autoSpaceDE/>
        <w:autoSpaceDN/>
        <w:adjustRightInd/>
        <w:spacing w:line="240" w:lineRule="auto"/>
      </w:pPr>
      <w:r w:rsidRPr="00615666">
        <w:t>pravico do popravka;</w:t>
      </w:r>
    </w:p>
    <w:p w14:paraId="646527D1" w14:textId="77777777" w:rsidR="00323208" w:rsidRPr="00615666" w:rsidRDefault="00323208" w:rsidP="00323208">
      <w:pPr>
        <w:widowControl/>
        <w:numPr>
          <w:ilvl w:val="0"/>
          <w:numId w:val="17"/>
        </w:numPr>
        <w:autoSpaceDE/>
        <w:autoSpaceDN/>
        <w:adjustRightInd/>
        <w:spacing w:line="240" w:lineRule="auto"/>
      </w:pPr>
      <w:r w:rsidRPr="00615666">
        <w:t>pravico do izbrisa (“pravico do pozabe”);</w:t>
      </w:r>
    </w:p>
    <w:p w14:paraId="17B57BEF" w14:textId="77777777" w:rsidR="00323208" w:rsidRPr="00615666" w:rsidRDefault="00323208" w:rsidP="00323208">
      <w:pPr>
        <w:widowControl/>
        <w:numPr>
          <w:ilvl w:val="0"/>
          <w:numId w:val="17"/>
        </w:numPr>
        <w:autoSpaceDE/>
        <w:autoSpaceDN/>
        <w:adjustRightInd/>
        <w:spacing w:line="240" w:lineRule="auto"/>
      </w:pPr>
      <w:r w:rsidRPr="00615666">
        <w:t>pravico do omejitve obdelave;</w:t>
      </w:r>
    </w:p>
    <w:p w14:paraId="28602EBB" w14:textId="77777777" w:rsidR="00323208" w:rsidRPr="00615666" w:rsidRDefault="00323208" w:rsidP="00323208">
      <w:pPr>
        <w:widowControl/>
        <w:numPr>
          <w:ilvl w:val="0"/>
          <w:numId w:val="17"/>
        </w:numPr>
        <w:autoSpaceDE/>
        <w:autoSpaceDN/>
        <w:adjustRightInd/>
        <w:spacing w:line="240" w:lineRule="auto"/>
      </w:pPr>
      <w:r w:rsidRPr="00615666">
        <w:t>obveznost obveščanja v zvezi s popravkom ali izbrisom osebnih podatkov ali omejitvijo obdelave;</w:t>
      </w:r>
    </w:p>
    <w:p w14:paraId="0CED8A89" w14:textId="77777777" w:rsidR="00323208" w:rsidRPr="00615666" w:rsidRDefault="00323208" w:rsidP="00323208">
      <w:pPr>
        <w:widowControl/>
        <w:numPr>
          <w:ilvl w:val="0"/>
          <w:numId w:val="17"/>
        </w:numPr>
        <w:autoSpaceDE/>
        <w:autoSpaceDN/>
        <w:adjustRightInd/>
        <w:spacing w:line="240" w:lineRule="auto"/>
      </w:pPr>
      <w:r w:rsidRPr="00615666">
        <w:lastRenderedPageBreak/>
        <w:t>pravico do prenosljivosti podatkov;</w:t>
      </w:r>
    </w:p>
    <w:p w14:paraId="0FE87201" w14:textId="77777777" w:rsidR="00323208" w:rsidRPr="00615666" w:rsidRDefault="00323208" w:rsidP="00323208">
      <w:pPr>
        <w:widowControl/>
        <w:numPr>
          <w:ilvl w:val="0"/>
          <w:numId w:val="17"/>
        </w:numPr>
        <w:autoSpaceDE/>
        <w:autoSpaceDN/>
        <w:adjustRightInd/>
        <w:spacing w:line="240" w:lineRule="auto"/>
      </w:pPr>
      <w:r w:rsidRPr="00615666">
        <w:t>pravico do ugovora;</w:t>
      </w:r>
    </w:p>
    <w:p w14:paraId="636A47BC" w14:textId="77777777" w:rsidR="00323208" w:rsidRPr="00615666" w:rsidRDefault="00323208" w:rsidP="00323208">
      <w:pPr>
        <w:widowControl/>
        <w:numPr>
          <w:ilvl w:val="0"/>
          <w:numId w:val="17"/>
        </w:numPr>
        <w:autoSpaceDE/>
        <w:autoSpaceDN/>
        <w:adjustRightInd/>
        <w:spacing w:line="240" w:lineRule="auto"/>
      </w:pPr>
      <w:r w:rsidRPr="00615666">
        <w:t>pravico, da za posameznika, na katerega se nanašajo osebni podatki, ne velja odločitev, ki temelji zgolj na avtomatizirani obdelavi, vključno z oblikovanjem profilov.</w:t>
      </w:r>
    </w:p>
    <w:p w14:paraId="7F4EDA0C" w14:textId="77777777" w:rsidR="00323208" w:rsidRPr="00615666" w:rsidRDefault="00323208" w:rsidP="00323208">
      <w:pPr>
        <w:spacing w:line="240" w:lineRule="auto"/>
      </w:pPr>
    </w:p>
    <w:p w14:paraId="0F100E00" w14:textId="77777777" w:rsidR="00323208" w:rsidRPr="00615666" w:rsidRDefault="00323208" w:rsidP="00323208">
      <w:pPr>
        <w:spacing w:line="240" w:lineRule="auto"/>
        <w:contextualSpacing/>
      </w:pPr>
      <w:r w:rsidRPr="00615666">
        <w:t>Obdelovalec bo, upoštevaje naravo obdelave podatkov in informacije, ki so na voljo obdelovalcu, upravljavcu pomagal pri izpolnjevanju obveznosti glede:</w:t>
      </w:r>
    </w:p>
    <w:p w14:paraId="75F5D16A"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26FD148"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6BCA813"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E88B08D"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se pred obdelavo posvetuje z Informacijskim pooblaščencem, kadar je iz ocene učinka v zvezi z varstvom podatkov razvidno, da bi obdelava povzročila veliko tveganje, če upravljavec ne bi sprejel ukrepov za ublažitev tveganja.</w:t>
      </w:r>
    </w:p>
    <w:p w14:paraId="6CE9EE48" w14:textId="77777777" w:rsidR="00323208" w:rsidRPr="00615666" w:rsidRDefault="00323208" w:rsidP="00323208">
      <w:pPr>
        <w:spacing w:line="240" w:lineRule="auto"/>
      </w:pPr>
    </w:p>
    <w:p w14:paraId="656730EC" w14:textId="53540218" w:rsidR="00323208" w:rsidRPr="00615666" w:rsidRDefault="00323208" w:rsidP="00323208">
      <w:pPr>
        <w:spacing w:line="240" w:lineRule="auto"/>
      </w:pPr>
      <w:r w:rsidRPr="00615666">
        <w:t xml:space="preserve">Stranki v </w:t>
      </w:r>
      <w:r w:rsidR="00B6617C">
        <w:t>p</w:t>
      </w:r>
      <w:r w:rsidRPr="00615666">
        <w:t xml:space="preserve">rilogi 5 določita ustrezne tehnične in organizacijske ukrepe, s katerimi mora obdelovalec pomagati upravljavcu, vključno s predmetom in obsegom potrebne pomoči. </w:t>
      </w:r>
    </w:p>
    <w:p w14:paraId="42CCB5CF" w14:textId="77777777" w:rsidR="00323208" w:rsidRPr="00615666" w:rsidRDefault="00323208" w:rsidP="00323208">
      <w:pPr>
        <w:pStyle w:val="len"/>
        <w:ind w:left="360"/>
      </w:pPr>
    </w:p>
    <w:p w14:paraId="4267AB81" w14:textId="77777777" w:rsidR="00323208" w:rsidRPr="00615666" w:rsidRDefault="00323208" w:rsidP="00323208">
      <w:pPr>
        <w:spacing w:line="240" w:lineRule="auto"/>
      </w:pPr>
      <w:r w:rsidRPr="00615666">
        <w:t>V primeru kršitve varnosti osebnih podatkov bo obdelovalec brez nepotrebnega odlašanja potem, ko se je seznanil s kršitvijo varnosti, uradno obvestil upravljavca o kršitvi varnosti osebnih podatkov.</w:t>
      </w:r>
    </w:p>
    <w:p w14:paraId="1E2B3D85" w14:textId="77777777" w:rsidR="00323208" w:rsidRPr="00615666" w:rsidRDefault="00323208" w:rsidP="00323208">
      <w:pPr>
        <w:spacing w:line="240" w:lineRule="auto"/>
      </w:pPr>
    </w:p>
    <w:p w14:paraId="7BE3DFFE" w14:textId="77777777" w:rsidR="00323208" w:rsidRPr="00615666" w:rsidRDefault="00323208" w:rsidP="00323208">
      <w:pPr>
        <w:spacing w:line="240" w:lineRule="auto"/>
      </w:pPr>
      <w:r w:rsidRPr="00615666">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0151AD1" w14:textId="77777777" w:rsidR="00323208" w:rsidRPr="00615666" w:rsidRDefault="00323208" w:rsidP="00323208">
      <w:pPr>
        <w:spacing w:line="240" w:lineRule="auto"/>
      </w:pPr>
    </w:p>
    <w:p w14:paraId="74B2B464" w14:textId="77777777" w:rsidR="00323208" w:rsidRPr="00615666" w:rsidRDefault="00323208" w:rsidP="00323208">
      <w:pPr>
        <w:spacing w:line="240" w:lineRule="auto"/>
      </w:pPr>
      <w:r w:rsidRPr="00615666">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06BF52E6" w14:textId="77777777" w:rsidR="00323208" w:rsidRPr="00615666" w:rsidRDefault="00323208" w:rsidP="00323208">
      <w:pPr>
        <w:widowControl/>
        <w:numPr>
          <w:ilvl w:val="0"/>
          <w:numId w:val="19"/>
        </w:numPr>
        <w:autoSpaceDE/>
        <w:autoSpaceDN/>
        <w:adjustRightInd/>
        <w:spacing w:line="240" w:lineRule="auto"/>
      </w:pPr>
      <w:r w:rsidRPr="00615666">
        <w:t xml:space="preserve">naravo kršitve varnosti osebnih podatkov, po možnosti tudi kategorije in približno število zadevnih posameznikov, na katere se nanašajo osebni podatki, ter vrste in približno število zadevnih evidenc osebnih podatkov; </w:t>
      </w:r>
    </w:p>
    <w:p w14:paraId="74DBEAB0" w14:textId="77777777" w:rsidR="00323208" w:rsidRPr="00615666" w:rsidRDefault="00323208" w:rsidP="00323208">
      <w:pPr>
        <w:widowControl/>
        <w:numPr>
          <w:ilvl w:val="0"/>
          <w:numId w:val="19"/>
        </w:numPr>
        <w:autoSpaceDE/>
        <w:autoSpaceDN/>
        <w:adjustRightInd/>
        <w:spacing w:line="240" w:lineRule="auto"/>
      </w:pPr>
      <w:r w:rsidRPr="00615666">
        <w:t xml:space="preserve">verjetne posledice kršitve varnosti osebnih podatkov; </w:t>
      </w:r>
    </w:p>
    <w:p w14:paraId="33C7576D" w14:textId="77777777" w:rsidR="00323208" w:rsidRPr="00615666" w:rsidRDefault="00323208" w:rsidP="00323208">
      <w:pPr>
        <w:widowControl/>
        <w:numPr>
          <w:ilvl w:val="0"/>
          <w:numId w:val="19"/>
        </w:numPr>
        <w:autoSpaceDE/>
        <w:autoSpaceDN/>
        <w:adjustRightInd/>
        <w:spacing w:line="240" w:lineRule="auto"/>
      </w:pPr>
      <w:r w:rsidRPr="00615666">
        <w:t>ukrepe, ki naj jih upravljavec sprejme ali katerih sprejetje predlaga upravljavcu za obravnavanje kršitve varnosti osebnih podatkov, pa tudi, kjer ustrezno, ukrepe za ublažitev morebitnih škodljivih učinkov kršitve.</w:t>
      </w:r>
    </w:p>
    <w:p w14:paraId="0171C33F" w14:textId="77777777" w:rsidR="00323208" w:rsidRPr="00615666" w:rsidRDefault="00323208" w:rsidP="00323208">
      <w:pPr>
        <w:spacing w:line="240" w:lineRule="auto"/>
        <w:ind w:left="360"/>
      </w:pPr>
    </w:p>
    <w:p w14:paraId="045C08C7" w14:textId="532F07D5" w:rsidR="00323208" w:rsidRPr="00615666" w:rsidRDefault="00323208" w:rsidP="00323208">
      <w:pPr>
        <w:spacing w:line="240" w:lineRule="auto"/>
      </w:pPr>
      <w:r w:rsidRPr="00615666">
        <w:t xml:space="preserve">Stranki v </w:t>
      </w:r>
      <w:r w:rsidR="00B6617C">
        <w:t>p</w:t>
      </w:r>
      <w:r w:rsidRPr="00615666">
        <w:t>rilogi 5 določita vse elemente, ki jih mora zagotoviti obdelovalec pri zagotavljanju pomoči upravljavcu pri obveščanju pristojnega nadzornega organa o kršitvi varnosti osebnih podatkov.</w:t>
      </w:r>
    </w:p>
    <w:p w14:paraId="59C9794F" w14:textId="77777777" w:rsidR="00323208" w:rsidRPr="00615666" w:rsidRDefault="00323208" w:rsidP="00323208">
      <w:pPr>
        <w:pStyle w:val="len"/>
        <w:ind w:left="360"/>
      </w:pPr>
    </w:p>
    <w:p w14:paraId="213FA7D2" w14:textId="77777777" w:rsidR="00323208" w:rsidRPr="00615666" w:rsidRDefault="00323208" w:rsidP="00323208">
      <w:pPr>
        <w:spacing w:line="240" w:lineRule="auto"/>
      </w:pPr>
      <w:r w:rsidRPr="00615666">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215EEE5" w14:textId="77777777" w:rsidR="00323208" w:rsidRPr="00615666" w:rsidRDefault="00323208" w:rsidP="00323208">
      <w:pPr>
        <w:spacing w:line="240" w:lineRule="auto"/>
      </w:pPr>
    </w:p>
    <w:p w14:paraId="3E7A853C" w14:textId="77777777" w:rsidR="00323208" w:rsidRPr="00615666" w:rsidRDefault="00323208" w:rsidP="00323208">
      <w:pPr>
        <w:spacing w:line="240" w:lineRule="auto"/>
      </w:pPr>
      <w:r w:rsidRPr="00615666">
        <w:t xml:space="preserve">V primeru odpovedi mora obdelovalec izbrisati vse podatke, ki se nahajajo v njegovih sistemih po poteku odpovednega roka. V morebitnem primeru takojšnjega učinkovanja odpovedi te pogodbe pa v roku 2 tednov od podane odpovedi. </w:t>
      </w:r>
    </w:p>
    <w:p w14:paraId="7D56118E" w14:textId="77777777" w:rsidR="00323208" w:rsidRPr="00615666" w:rsidRDefault="00323208" w:rsidP="00323208">
      <w:pPr>
        <w:pStyle w:val="len"/>
        <w:ind w:left="360"/>
      </w:pPr>
    </w:p>
    <w:p w14:paraId="69EC6EB8" w14:textId="77777777" w:rsidR="00323208" w:rsidRPr="00615666" w:rsidRDefault="00323208" w:rsidP="00323208">
      <w:pPr>
        <w:spacing w:line="240" w:lineRule="auto"/>
      </w:pPr>
      <w:r w:rsidRPr="00615666">
        <w:t xml:space="preserve">Obdelovalec bo dal upravljavcu na voljo vse informacije, potrebne za dokazovanje izpolnjevanja obveznosti iz člena 28 Splošne uredbe o varstvu podatkov in določil te pogodbe, ter upravljavcu ali </w:t>
      </w:r>
      <w:r w:rsidRPr="00615666">
        <w:lastRenderedPageBreak/>
        <w:t>drugemu revizorju, ki ga pooblasti upravljavec, omogočil izvajanje revizij, vključno s pregledi, in pri njih sodeloval.</w:t>
      </w:r>
    </w:p>
    <w:p w14:paraId="2E6065AE" w14:textId="77777777" w:rsidR="00323208" w:rsidRPr="00615666" w:rsidRDefault="00323208" w:rsidP="00323208">
      <w:pPr>
        <w:spacing w:line="240" w:lineRule="auto"/>
      </w:pPr>
    </w:p>
    <w:p w14:paraId="4329A013" w14:textId="63DBC16A" w:rsidR="00323208" w:rsidRPr="00615666" w:rsidRDefault="00323208" w:rsidP="00323208">
      <w:pPr>
        <w:spacing w:line="240" w:lineRule="auto"/>
      </w:pPr>
      <w:r w:rsidRPr="00615666">
        <w:t xml:space="preserve">Postopke, ki se nanašajo na izvajanje revizij, vključno s pregledi obdelovalca in pod-izvajalcev oziroma pod-obdelovalcev s strani upravljavca, podrobneje določa </w:t>
      </w:r>
      <w:r w:rsidR="00B6617C">
        <w:t>p</w:t>
      </w:r>
      <w:r w:rsidRPr="00615666">
        <w:t>riloga 5</w:t>
      </w:r>
    </w:p>
    <w:p w14:paraId="2EEEC6E7" w14:textId="77777777" w:rsidR="00323208" w:rsidRPr="00615666" w:rsidRDefault="00323208" w:rsidP="00323208">
      <w:pPr>
        <w:spacing w:line="240" w:lineRule="auto"/>
      </w:pPr>
    </w:p>
    <w:p w14:paraId="19516922" w14:textId="77777777" w:rsidR="00323208" w:rsidRPr="00615666" w:rsidRDefault="00323208" w:rsidP="00323208">
      <w:pPr>
        <w:spacing w:line="240" w:lineRule="auto"/>
      </w:pPr>
      <w:r w:rsidRPr="00615666">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33AEF54" w14:textId="77777777" w:rsidR="00323208" w:rsidRPr="00615666" w:rsidRDefault="00323208" w:rsidP="00323208">
      <w:pPr>
        <w:pStyle w:val="len"/>
        <w:ind w:left="360"/>
      </w:pPr>
    </w:p>
    <w:p w14:paraId="66FC4946" w14:textId="77777777" w:rsidR="00323208" w:rsidRDefault="00323208" w:rsidP="00323208">
      <w:pPr>
        <w:spacing w:line="240" w:lineRule="auto"/>
      </w:pPr>
      <w:r w:rsidRPr="00615666">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0583425A" w14:textId="77777777" w:rsidR="00535B9E" w:rsidRPr="00916C65" w:rsidRDefault="00535B9E" w:rsidP="002F0B80">
      <w:pPr>
        <w:pStyle w:val="Naslov2"/>
        <w:spacing w:before="280" w:line="240" w:lineRule="auto"/>
        <w:ind w:left="357" w:hanging="357"/>
      </w:pPr>
      <w:r w:rsidRPr="00916C65">
        <w:t>PROTIKORUPCIJSKA KLAVZULA</w:t>
      </w:r>
    </w:p>
    <w:p w14:paraId="17952108" w14:textId="77777777" w:rsidR="00535B9E" w:rsidRPr="00916C65" w:rsidRDefault="00535B9E" w:rsidP="00DD4640">
      <w:pPr>
        <w:pStyle w:val="pogodbaleni"/>
        <w:numPr>
          <w:ilvl w:val="0"/>
          <w:numId w:val="5"/>
        </w:numPr>
        <w:tabs>
          <w:tab w:val="clear" w:pos="357"/>
        </w:tabs>
        <w:spacing w:before="180" w:line="240" w:lineRule="auto"/>
        <w:ind w:left="357" w:hanging="357"/>
      </w:pPr>
    </w:p>
    <w:p w14:paraId="4F20FB6F" w14:textId="09A25D8E" w:rsidR="00535B9E" w:rsidRPr="00C3210B" w:rsidRDefault="00535B9E" w:rsidP="00AF753D">
      <w:pPr>
        <w:spacing w:line="240" w:lineRule="auto"/>
      </w:pPr>
      <w:r w:rsidRPr="00C3210B">
        <w:t xml:space="preserve">V primeru, da se ugotovi, da je pri izvedbi javnega naročila, na podlagi katerega je </w:t>
      </w:r>
      <w:r w:rsidR="00494F1F" w:rsidRPr="00C3210B">
        <w:t xml:space="preserve">sklenjena </w:t>
      </w:r>
      <w:r w:rsidRPr="00C3210B">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C3210B" w:rsidRDefault="00535B9E" w:rsidP="00AF753D">
      <w:pPr>
        <w:spacing w:line="240" w:lineRule="auto"/>
      </w:pPr>
    </w:p>
    <w:p w14:paraId="27CF71EC" w14:textId="5532522C" w:rsidR="00A20180" w:rsidRDefault="00535B9E" w:rsidP="00AF753D">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19BC42" w14:textId="615815BA" w:rsidR="00A20180" w:rsidRDefault="00A20180" w:rsidP="00DD4640">
      <w:pPr>
        <w:pStyle w:val="pogodbaleni"/>
        <w:numPr>
          <w:ilvl w:val="0"/>
          <w:numId w:val="5"/>
        </w:numPr>
        <w:tabs>
          <w:tab w:val="clear" w:pos="357"/>
        </w:tabs>
        <w:spacing w:before="180" w:line="240" w:lineRule="auto"/>
        <w:ind w:left="357" w:hanging="357"/>
      </w:pPr>
    </w:p>
    <w:p w14:paraId="7F7D496B" w14:textId="679FA169"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12986D28" w14:textId="77777777" w:rsidR="00535B9E" w:rsidRPr="00C3210B" w:rsidRDefault="00535B9E" w:rsidP="002F0B80">
      <w:pPr>
        <w:pStyle w:val="Naslov2"/>
        <w:spacing w:before="280" w:line="240" w:lineRule="auto"/>
        <w:ind w:left="357" w:hanging="357"/>
      </w:pPr>
      <w:r w:rsidRPr="00C3210B">
        <w:t>SKRBNIK POGODBE</w:t>
      </w:r>
    </w:p>
    <w:p w14:paraId="7CA053B2" w14:textId="77777777" w:rsidR="00535B9E" w:rsidRPr="00072FBC" w:rsidRDefault="00535B9E" w:rsidP="00DD4640">
      <w:pPr>
        <w:pStyle w:val="pogodbaleni"/>
        <w:numPr>
          <w:ilvl w:val="0"/>
          <w:numId w:val="5"/>
        </w:numPr>
        <w:tabs>
          <w:tab w:val="clear" w:pos="357"/>
        </w:tabs>
        <w:spacing w:before="180" w:line="240" w:lineRule="auto"/>
        <w:ind w:left="357" w:hanging="357"/>
      </w:pPr>
    </w:p>
    <w:p w14:paraId="0CD3E77E" w14:textId="53B3B01C" w:rsidR="00A20180" w:rsidRPr="00916C65" w:rsidRDefault="00A20180" w:rsidP="00AF753D">
      <w:pPr>
        <w:spacing w:line="240" w:lineRule="auto"/>
      </w:pPr>
      <w:r>
        <w:t>S</w:t>
      </w:r>
      <w:r w:rsidRPr="00FF7D74">
        <w:t xml:space="preserve">krbnik te pogodbe na strani naročnika </w:t>
      </w:r>
      <w:r>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t>.</w:t>
      </w:r>
      <w:r w:rsidR="00626FA4">
        <w:t xml:space="preserve"> </w:t>
      </w:r>
      <w:r>
        <w:t xml:space="preserve">Skrbnik te pogodbe </w:t>
      </w:r>
      <w:r w:rsidRPr="00FF7D74">
        <w:t xml:space="preserve">na strani </w:t>
      </w:r>
      <w:r>
        <w:t>izvajalca je</w:t>
      </w:r>
      <w:r w:rsidR="00361321">
        <w:t xml:space="preserv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FF7D74">
        <w:t>.</w:t>
      </w:r>
    </w:p>
    <w:p w14:paraId="692859E6" w14:textId="77777777" w:rsidR="00535B9E" w:rsidRPr="004537D8" w:rsidRDefault="00535B9E" w:rsidP="002F0B80">
      <w:pPr>
        <w:pStyle w:val="Naslov2"/>
        <w:spacing w:before="280" w:line="240" w:lineRule="auto"/>
        <w:ind w:left="357" w:hanging="357"/>
      </w:pPr>
      <w:r w:rsidRPr="004537D8">
        <w:t>POSEBNE IN KONČNE DOLOČBE</w:t>
      </w:r>
    </w:p>
    <w:p w14:paraId="7678D7B1" w14:textId="25FA7D17" w:rsidR="00233A7D" w:rsidRDefault="00233A7D" w:rsidP="00DD4640">
      <w:pPr>
        <w:pStyle w:val="pogodbaleni"/>
        <w:numPr>
          <w:ilvl w:val="0"/>
          <w:numId w:val="5"/>
        </w:numPr>
        <w:tabs>
          <w:tab w:val="clear" w:pos="357"/>
        </w:tabs>
        <w:spacing w:before="180" w:line="240" w:lineRule="auto"/>
        <w:ind w:left="357" w:hanging="357"/>
      </w:pPr>
      <w:bookmarkStart w:id="12" w:name="_Hlk533752568"/>
    </w:p>
    <w:p w14:paraId="300F5747" w14:textId="6E870BD9" w:rsidR="003535A7" w:rsidRDefault="00A20180" w:rsidP="003C73B5">
      <w:pPr>
        <w:pStyle w:val="Telobesedila"/>
        <w:spacing w:line="240" w:lineRule="auto"/>
      </w:pPr>
      <w:r w:rsidRPr="00D34203">
        <w:rPr>
          <w:bCs/>
        </w:rPr>
        <w:t xml:space="preserve">Pogodbeni stranki sta sporazumni, da začne pogodba </w:t>
      </w:r>
      <w:r w:rsidRPr="00D34203">
        <w:t>veljati z dnem obojestranskega podpisa, pod pogojem, da izvajalec naročniku izroči zavarovanje za dobro izvedbo pogodbenih obveznosti iz te pogodb</w:t>
      </w:r>
      <w:r w:rsidR="00E77CA3">
        <w:t xml:space="preserve">e, in </w:t>
      </w:r>
      <w:r w:rsidR="003535A7">
        <w:t>velja do 30. 6. 2026</w:t>
      </w:r>
      <w:r w:rsidR="00401230">
        <w:t>.</w:t>
      </w:r>
    </w:p>
    <w:bookmarkEnd w:id="12"/>
    <w:p w14:paraId="3F4CB7F4" w14:textId="77777777" w:rsidR="00E47F72" w:rsidRPr="00C3210B" w:rsidRDefault="00E47F72" w:rsidP="00DD4640">
      <w:pPr>
        <w:pStyle w:val="pogodbaleni"/>
        <w:numPr>
          <w:ilvl w:val="0"/>
          <w:numId w:val="5"/>
        </w:numPr>
        <w:tabs>
          <w:tab w:val="clear" w:pos="357"/>
        </w:tabs>
        <w:spacing w:before="180" w:line="240" w:lineRule="auto"/>
        <w:ind w:left="357" w:hanging="357"/>
      </w:pPr>
    </w:p>
    <w:p w14:paraId="622D32C8" w14:textId="6F2D3F96" w:rsidR="00A20180" w:rsidRPr="00FF7D74" w:rsidRDefault="00A20180" w:rsidP="003C73B5">
      <w:pPr>
        <w:shd w:val="clear" w:color="auto" w:fill="FFFFFF"/>
        <w:spacing w:line="240" w:lineRule="auto"/>
      </w:pPr>
      <w:r w:rsidRPr="00FF7D74">
        <w:t>Ta pogodba je sklenjena pod razveznim pogojem, ki se uresniči v primeru izpolnitve ene od naslednjih okoliščin:</w:t>
      </w:r>
    </w:p>
    <w:p w14:paraId="7B021811" w14:textId="77777777" w:rsidR="00A20180" w:rsidRPr="00FF7D74" w:rsidRDefault="00A20180" w:rsidP="00531F87">
      <w:pPr>
        <w:widowControl/>
        <w:numPr>
          <w:ilvl w:val="0"/>
          <w:numId w:val="9"/>
        </w:numPr>
        <w:autoSpaceDE/>
        <w:autoSpaceDN/>
        <w:adjustRightInd/>
        <w:spacing w:line="240" w:lineRule="auto"/>
      </w:pPr>
      <w:r w:rsidRPr="00FF7D74">
        <w:lastRenderedPageBreak/>
        <w:t xml:space="preserve">če bo naročnik seznanjen, da je sodišče s pravnomočno odločitvijo ugotovilo kršitev obveznosti delovne, </w:t>
      </w:r>
      <w:proofErr w:type="spellStart"/>
      <w:r w:rsidRPr="00FF7D74">
        <w:t>okoljske</w:t>
      </w:r>
      <w:proofErr w:type="spellEnd"/>
      <w:r w:rsidRPr="00FF7D74">
        <w:t xml:space="preserve"> ali socialne zakonodaje s strani </w:t>
      </w:r>
      <w:r>
        <w:t xml:space="preserve">izvajalca </w:t>
      </w:r>
      <w:r w:rsidRPr="00FF7D74">
        <w:t xml:space="preserve">ali podizvajalca ali </w:t>
      </w:r>
    </w:p>
    <w:p w14:paraId="1A623638" w14:textId="77777777" w:rsidR="00A20180" w:rsidRPr="00FF7D74" w:rsidRDefault="00A20180" w:rsidP="00531F87">
      <w:pPr>
        <w:widowControl/>
        <w:numPr>
          <w:ilvl w:val="0"/>
          <w:numId w:val="9"/>
        </w:numPr>
        <w:autoSpaceDE/>
        <w:autoSpaceDN/>
        <w:adjustRightInd/>
        <w:spacing w:line="240" w:lineRule="auto"/>
      </w:pPr>
      <w:r w:rsidRPr="00FF7D74">
        <w:t xml:space="preserve">če bo naročnik seznanjen, da je pristojni državni organ pri </w:t>
      </w:r>
      <w:r>
        <w:t>izvajalcu</w:t>
      </w:r>
      <w:r w:rsidRPr="00FF7D74">
        <w:t xml:space="preserve"> ali podizvajalcu v času izvajanja pogodbe ugotovil najmanj dve kršitvi v zvezi s:</w:t>
      </w:r>
    </w:p>
    <w:p w14:paraId="44C6C781"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plačilom za delo,</w:t>
      </w:r>
    </w:p>
    <w:p w14:paraId="18E06C71"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delovnim časom,</w:t>
      </w:r>
    </w:p>
    <w:p w14:paraId="74ACF6F3"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počitki,</w:t>
      </w:r>
    </w:p>
    <w:p w14:paraId="2A8AC88E"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 xml:space="preserve">opravljanjem dela na podlagi pogodb civilnega prava kljub obstoju elementov delovnega razmerja ali v zvezi z zaposlovanjem na črno </w:t>
      </w:r>
    </w:p>
    <w:p w14:paraId="293CC83A" w14:textId="3DCACD68" w:rsidR="00A20180" w:rsidRPr="00FF7D74" w:rsidRDefault="00A20180" w:rsidP="003C73B5">
      <w:pPr>
        <w:shd w:val="clear" w:color="auto" w:fill="FFFFFF"/>
        <w:spacing w:line="240" w:lineRule="auto"/>
        <w:ind w:left="708"/>
      </w:pPr>
      <w:r w:rsidRPr="00FF7D74">
        <w:t>in za kateri mu je bila s pravnomočno odločitvijo ali več pravnomočnimi odločitvami izrečena globa za prekršek</w:t>
      </w:r>
      <w:r w:rsidR="0010072E">
        <w:t>.</w:t>
      </w:r>
    </w:p>
    <w:p w14:paraId="02C0BAEB" w14:textId="77777777" w:rsidR="0010072E" w:rsidRDefault="0010072E" w:rsidP="003C73B5">
      <w:pPr>
        <w:shd w:val="clear" w:color="auto" w:fill="FFFFFF"/>
        <w:spacing w:line="240" w:lineRule="auto"/>
      </w:pPr>
    </w:p>
    <w:p w14:paraId="2F3AAF6E" w14:textId="77777777" w:rsidR="0010072E" w:rsidRPr="00B30173" w:rsidRDefault="0010072E" w:rsidP="00361321">
      <w:pPr>
        <w:spacing w:line="240" w:lineRule="auto"/>
      </w:pPr>
      <w:r w:rsidRPr="00B30173">
        <w:t xml:space="preserve">V primeru seznanitve naročnika s kršitvijo bo naročnik o tem obvestil izvajalca v desetih dneh. </w:t>
      </w:r>
    </w:p>
    <w:p w14:paraId="7968E31A" w14:textId="77777777" w:rsidR="0010072E" w:rsidRPr="00B30173" w:rsidRDefault="0010072E" w:rsidP="00361321">
      <w:pPr>
        <w:spacing w:line="240" w:lineRule="auto"/>
      </w:pPr>
    </w:p>
    <w:p w14:paraId="47DD5BF9" w14:textId="77777777" w:rsidR="0010072E" w:rsidRPr="00B30173" w:rsidRDefault="0010072E" w:rsidP="00361321">
      <w:pPr>
        <w:spacing w:line="240" w:lineRule="auto"/>
      </w:pPr>
      <w:r w:rsidRPr="00B30173">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30173">
        <w:t>podizvajanje</w:t>
      </w:r>
      <w:proofErr w:type="spellEnd"/>
      <w:r w:rsidRPr="00B30173">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1E3F4B" w14:textId="77777777" w:rsidR="0010072E" w:rsidRPr="00B30173" w:rsidRDefault="0010072E" w:rsidP="00361321">
      <w:pPr>
        <w:spacing w:line="240" w:lineRule="auto"/>
      </w:pPr>
    </w:p>
    <w:p w14:paraId="2D6EDFF0" w14:textId="77777777" w:rsidR="0010072E" w:rsidRPr="00B30173" w:rsidRDefault="0010072E" w:rsidP="00361321">
      <w:pPr>
        <w:spacing w:line="240" w:lineRule="auto"/>
      </w:pPr>
      <w:r w:rsidRPr="00B30173">
        <w:t>V primeru izpolnitve razveznega pogoja se šteje, da je pogodba za tega izvajalca razvezana z dnem sklenitve nove pogodbe o izvedbi javnega naročila za predmetno naročilo. O datumu sklenitve nove pogodbe bo naročnik obvestil izvajalca.</w:t>
      </w:r>
    </w:p>
    <w:p w14:paraId="1191BCCD" w14:textId="77777777" w:rsidR="0010072E" w:rsidRPr="00B30173" w:rsidRDefault="0010072E" w:rsidP="00361321">
      <w:pPr>
        <w:spacing w:line="240" w:lineRule="auto"/>
      </w:pPr>
    </w:p>
    <w:p w14:paraId="21DEE4A8" w14:textId="5C2DFCF4" w:rsidR="00A20180" w:rsidRDefault="0010072E" w:rsidP="00361321">
      <w:pPr>
        <w:spacing w:line="240" w:lineRule="auto"/>
      </w:pPr>
      <w:r w:rsidRPr="00B30173">
        <w:t>Če naročnik v 60 dneh od seznanitve s kršitvijo ne začne novega postopka javnega naročila, se šteje, da je pogodba razvezana šestdeseti dan od seznanitve s kršitvijo.</w:t>
      </w:r>
    </w:p>
    <w:p w14:paraId="54233FC3" w14:textId="6751FD65" w:rsidR="00A20180" w:rsidRDefault="00A20180" w:rsidP="00DD4640">
      <w:pPr>
        <w:pStyle w:val="pogodbaleni"/>
        <w:numPr>
          <w:ilvl w:val="0"/>
          <w:numId w:val="5"/>
        </w:numPr>
        <w:tabs>
          <w:tab w:val="clear" w:pos="357"/>
        </w:tabs>
        <w:spacing w:before="180" w:line="240" w:lineRule="auto"/>
        <w:ind w:left="357" w:hanging="357"/>
      </w:pPr>
    </w:p>
    <w:p w14:paraId="6428871B" w14:textId="77777777" w:rsidR="00A20180" w:rsidRPr="00FF7D74" w:rsidRDefault="00A20180" w:rsidP="003C73B5">
      <w:pPr>
        <w:shd w:val="clear" w:color="auto" w:fill="FFFFFF"/>
        <w:spacing w:line="240" w:lineRule="auto"/>
        <w:ind w:left="19" w:right="5"/>
      </w:pPr>
      <w:r w:rsidRPr="00FF7D74">
        <w:t xml:space="preserve">Naročnik lahko odstopi od pogodbe. Odstopni rok je 90 dni </w:t>
      </w:r>
      <w:r w:rsidRPr="00FF7D74">
        <w:rPr>
          <w:spacing w:val="1"/>
        </w:rPr>
        <w:t>in začne teči naslednji dan po prejemu odstopa. Odstop mora biti pisen.</w:t>
      </w:r>
    </w:p>
    <w:p w14:paraId="01D415E4" w14:textId="77777777" w:rsidR="00A20180" w:rsidRPr="00FF7D74" w:rsidRDefault="00A20180" w:rsidP="003C73B5">
      <w:pPr>
        <w:shd w:val="clear" w:color="auto" w:fill="FFFFFF"/>
        <w:spacing w:line="240" w:lineRule="auto"/>
        <w:ind w:left="19" w:right="5"/>
      </w:pPr>
    </w:p>
    <w:p w14:paraId="4F72F890" w14:textId="0A8488E0"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 xml:space="preserve">V primeru uveljavljanja skrajšanega odpovednega roka morata stranki predhodno pisno opozoriti na bistvene ali ponavljajoče se kršitve s </w:t>
      </w:r>
      <w:r w:rsidR="00C5141D">
        <w:t>15</w:t>
      </w:r>
      <w:r w:rsidRPr="00FF7D74">
        <w:t xml:space="preserve"> dnevnim rokom za odpravo pomanjkljivosti.</w:t>
      </w:r>
    </w:p>
    <w:p w14:paraId="13CA4B36" w14:textId="4D5FDAD3" w:rsidR="00A20180" w:rsidRDefault="00A20180" w:rsidP="00DD4640">
      <w:pPr>
        <w:pStyle w:val="pogodbaleni"/>
        <w:numPr>
          <w:ilvl w:val="0"/>
          <w:numId w:val="5"/>
        </w:numPr>
        <w:tabs>
          <w:tab w:val="clear" w:pos="357"/>
        </w:tabs>
        <w:spacing w:before="180" w:line="240" w:lineRule="auto"/>
        <w:ind w:left="357" w:hanging="357"/>
      </w:pPr>
    </w:p>
    <w:p w14:paraId="1D4E883B" w14:textId="30B56978" w:rsidR="00A20180" w:rsidRPr="00FF7D74" w:rsidRDefault="00A20180" w:rsidP="003C73B5">
      <w:pPr>
        <w:spacing w:line="240" w:lineRule="auto"/>
      </w:pPr>
      <w:r w:rsidRPr="00FF7D74">
        <w:t>Med veljavnostjo te pogodbe lahko naročnik ne glede na določbe zakona, ki ureja obligacijska razmerja, 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77777777" w:rsidR="00A20180" w:rsidRDefault="00A20180" w:rsidP="003C73B5">
      <w:pPr>
        <w:spacing w:line="240" w:lineRule="auto"/>
      </w:pPr>
      <w:r>
        <w:t>Izvajalec</w:t>
      </w:r>
      <w:r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w:t>
      </w:r>
      <w:r>
        <w:t xml:space="preserve">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EAB4A18" w14:textId="77777777" w:rsidR="00A20180" w:rsidRDefault="00A20180" w:rsidP="00DD4640">
      <w:pPr>
        <w:pStyle w:val="pogodbaleni"/>
        <w:numPr>
          <w:ilvl w:val="0"/>
          <w:numId w:val="5"/>
        </w:numPr>
        <w:tabs>
          <w:tab w:val="clear" w:pos="357"/>
        </w:tabs>
        <w:spacing w:before="180" w:line="240" w:lineRule="auto"/>
        <w:ind w:left="357" w:hanging="357"/>
      </w:pPr>
    </w:p>
    <w:p w14:paraId="0C611A97" w14:textId="3DDDEE9A" w:rsidR="00A20180" w:rsidRPr="003C73B5"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 xml:space="preserve">na med strankama po tej pogodbi, uporabljali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10"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1" w:tgtFrame="_blank" w:tooltip="Avtentična razlaga 631. člena Obligacijskega zakonika" w:history="1">
        <w:r w:rsidRPr="00FF7D74">
          <w:t>20/18</w:t>
        </w:r>
      </w:hyperlink>
      <w:r w:rsidRPr="00FF7D74">
        <w:t xml:space="preserve"> – OROZ631</w:t>
      </w:r>
      <w:r w:rsidRPr="00FF7D74">
        <w:rPr>
          <w:rFonts w:eastAsia="Calibri"/>
        </w:rPr>
        <w:t>).</w:t>
      </w:r>
    </w:p>
    <w:p w14:paraId="01C87439" w14:textId="77777777" w:rsidR="00A20180" w:rsidRDefault="00A20180" w:rsidP="00DD4640">
      <w:pPr>
        <w:pStyle w:val="pogodbaleni"/>
        <w:numPr>
          <w:ilvl w:val="0"/>
          <w:numId w:val="5"/>
        </w:numPr>
        <w:tabs>
          <w:tab w:val="clear" w:pos="357"/>
        </w:tabs>
        <w:spacing w:before="180" w:line="240" w:lineRule="auto"/>
        <w:ind w:left="357" w:hanging="357"/>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233A7D" w:rsidRDefault="00233A7D" w:rsidP="00DD4640">
      <w:pPr>
        <w:pStyle w:val="pogodbaleni"/>
        <w:numPr>
          <w:ilvl w:val="0"/>
          <w:numId w:val="5"/>
        </w:numPr>
        <w:tabs>
          <w:tab w:val="clear" w:pos="357"/>
        </w:tabs>
        <w:spacing w:before="180" w:line="240" w:lineRule="auto"/>
        <w:ind w:left="357" w:hanging="357"/>
      </w:pPr>
    </w:p>
    <w:p w14:paraId="2C3A5ECA" w14:textId="3A9BE275" w:rsidR="00535B9E" w:rsidRDefault="00A72588" w:rsidP="003C73B5">
      <w:pPr>
        <w:spacing w:line="240" w:lineRule="auto"/>
      </w:pPr>
      <w:r w:rsidRPr="00C3210B">
        <w:t>Pogodbeni stranki se zavezujeta, da bosta morebitne spore reševali sporazumno. Če to ne bo mogoče, 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DD4640">
      <w:pPr>
        <w:pStyle w:val="pogodbaleni"/>
        <w:numPr>
          <w:ilvl w:val="0"/>
          <w:numId w:val="5"/>
        </w:numPr>
        <w:tabs>
          <w:tab w:val="clear" w:pos="357"/>
        </w:tabs>
        <w:spacing w:before="180" w:line="240" w:lineRule="auto"/>
        <w:ind w:left="357" w:hanging="357"/>
      </w:pPr>
    </w:p>
    <w:p w14:paraId="52ED46B5" w14:textId="77777777" w:rsidR="00233A7D" w:rsidRDefault="00233A7D" w:rsidP="003C73B5">
      <w:pPr>
        <w:shd w:val="clear" w:color="auto" w:fill="FFFFFF"/>
        <w:spacing w:line="240" w:lineRule="auto"/>
        <w:rPr>
          <w:i/>
        </w:rPr>
      </w:pPr>
      <w:r w:rsidRPr="00FF7D74">
        <w:t>Pogodba se podpiše elektronsko.</w:t>
      </w:r>
      <w:r w:rsidRPr="00FF7D74">
        <w:rPr>
          <w:i/>
        </w:rPr>
        <w:t xml:space="preserve"> /V primeru, da bo pogodba podpisana v fizični obliki, se besedilo spremeni tega člena spremeni: Ta pogodba je sestavljena v dveh (2) enakih izvodih, od katerih prejme naročnik en (1) in </w:t>
      </w:r>
      <w:r>
        <w:rPr>
          <w:i/>
        </w:rPr>
        <w:t>izvajalec</w:t>
      </w:r>
      <w:r w:rsidRPr="00FF7D74">
        <w:rPr>
          <w:i/>
        </w:rPr>
        <w:t xml:space="preserve"> en (1) izvod./</w:t>
      </w:r>
    </w:p>
    <w:p w14:paraId="6AD02012" w14:textId="77777777" w:rsidR="00233A7D" w:rsidRPr="004537D8" w:rsidRDefault="00233A7D" w:rsidP="00AF753D">
      <w:pPr>
        <w:spacing w:line="240" w:lineRule="auto"/>
      </w:pPr>
    </w:p>
    <w:p w14:paraId="4C459D97" w14:textId="21B6AB04" w:rsidR="00A71E5A" w:rsidRPr="004537D8" w:rsidRDefault="00BA34E9" w:rsidP="003D7D0A">
      <w:pPr>
        <w:tabs>
          <w:tab w:val="left" w:pos="5855"/>
        </w:tabs>
        <w:spacing w:line="240" w:lineRule="auto"/>
      </w:pPr>
      <w:r w:rsidRPr="004537D8">
        <w:tab/>
      </w:r>
    </w:p>
    <w:p w14:paraId="717D9F64" w14:textId="77777777" w:rsidR="00323208" w:rsidRPr="00E65674" w:rsidRDefault="00323208" w:rsidP="00323208">
      <w:pPr>
        <w:pageBreakBefore/>
        <w:spacing w:after="200"/>
        <w:rPr>
          <w:sz w:val="28"/>
          <w:szCs w:val="28"/>
        </w:rPr>
      </w:pPr>
      <w:bookmarkStart w:id="13" w:name="_Toc42250994"/>
      <w:r w:rsidRPr="00E65674">
        <w:rPr>
          <w:sz w:val="28"/>
          <w:szCs w:val="28"/>
        </w:rPr>
        <w:lastRenderedPageBreak/>
        <w:t>Priloga 3 – Informacije o obdelavi</w:t>
      </w:r>
      <w:bookmarkEnd w:id="13"/>
    </w:p>
    <w:p w14:paraId="7B58A90C" w14:textId="1624E0D9" w:rsidR="00323208" w:rsidRPr="00E65674" w:rsidRDefault="00323208" w:rsidP="00323208">
      <w:pPr>
        <w:spacing w:after="200"/>
      </w:pPr>
      <w:r w:rsidRPr="00E65674">
        <w:t>Namen obdelave osebnih podatkov s strani obdelovalca v imenu in za račun upravljavca je opredeljen v 2</w:t>
      </w:r>
      <w:r w:rsidR="000C4BB3">
        <w:t>4</w:t>
      </w:r>
      <w:r w:rsidRPr="00E65674">
        <w:t>. členu pogodbe.</w:t>
      </w:r>
    </w:p>
    <w:p w14:paraId="135A3CF4" w14:textId="6FD60197" w:rsidR="00323208" w:rsidRPr="00E65674" w:rsidRDefault="00323208" w:rsidP="00323208">
      <w:r w:rsidRPr="00E65674">
        <w:t>Obdelava osebnih podatkov vključuje osebne podatke, ki so opredeljeni v 2</w:t>
      </w:r>
      <w:r w:rsidR="000C4BB3">
        <w:t>5</w:t>
      </w:r>
      <w:r w:rsidRPr="00E65674">
        <w:t xml:space="preserve">. členu pogodbe. </w:t>
      </w:r>
    </w:p>
    <w:p w14:paraId="07E11F68" w14:textId="77777777" w:rsidR="00323208" w:rsidRPr="00E65674" w:rsidRDefault="00323208" w:rsidP="00323208"/>
    <w:p w14:paraId="627E8630" w14:textId="77777777" w:rsidR="00323208" w:rsidRPr="00E65674" w:rsidRDefault="00323208" w:rsidP="00323208">
      <w:r w:rsidRPr="00E65674">
        <w:t>Obdelava se nanaša na naslednje kategorije posameznikov:</w:t>
      </w:r>
    </w:p>
    <w:p w14:paraId="2AEEBC20" w14:textId="77777777" w:rsidR="00323208" w:rsidRPr="00E65674" w:rsidRDefault="00323208" w:rsidP="00323208">
      <w:pPr>
        <w:pStyle w:val="Odstavekseznama"/>
        <w:numPr>
          <w:ilvl w:val="0"/>
          <w:numId w:val="7"/>
        </w:numPr>
        <w:suppressAutoHyphens/>
        <w:spacing w:after="200" w:line="240" w:lineRule="auto"/>
        <w:contextualSpacing w:val="0"/>
      </w:pPr>
      <w:r w:rsidRPr="00E65674">
        <w:t>posamezniki, ki se naročajo na storitve, ki jih nudijo državni organi</w:t>
      </w:r>
    </w:p>
    <w:p w14:paraId="23B3E58D" w14:textId="77777777" w:rsidR="00323208" w:rsidRPr="00E65674" w:rsidRDefault="00323208" w:rsidP="00323208"/>
    <w:p w14:paraId="477A2877" w14:textId="4A577D7A" w:rsidR="00323208" w:rsidRPr="00E65674" w:rsidRDefault="00323208" w:rsidP="00323208">
      <w:r w:rsidRPr="00E65674">
        <w:t>Čas obdelave se izvaja ves čas izvajanja te pogodbe in je opredeljen v 2</w:t>
      </w:r>
      <w:r w:rsidR="000C4BB3">
        <w:t>7</w:t>
      </w:r>
      <w:r w:rsidRPr="00E65674">
        <w:t>. členu pogodbe.</w:t>
      </w:r>
    </w:p>
    <w:p w14:paraId="346F39B1" w14:textId="77777777" w:rsidR="00323208" w:rsidRPr="00E65674" w:rsidRDefault="00323208" w:rsidP="00323208"/>
    <w:p w14:paraId="2A051AB0" w14:textId="3B6EE92B" w:rsidR="00323208" w:rsidRPr="00E65674" w:rsidRDefault="00323208" w:rsidP="00323208">
      <w:r w:rsidRPr="00E65674">
        <w:t xml:space="preserve">Upravljavec osebnih podatkov zagotavlja, da ima imenovano pooblaščeno osebo za varstvo podatkov, e-naslov: </w:t>
      </w:r>
      <w:r w:rsidR="0019014F" w:rsidRPr="00EF39FC">
        <w:fldChar w:fldCharType="begin">
          <w:ffData>
            <w:name w:val="Besedilo2"/>
            <w:enabled/>
            <w:calcOnExit w:val="0"/>
            <w:textInput/>
          </w:ffData>
        </w:fldChar>
      </w:r>
      <w:r w:rsidR="0019014F" w:rsidRPr="00EF39FC">
        <w:instrText xml:space="preserve"> FORMTEXT </w:instrText>
      </w:r>
      <w:r w:rsidR="0019014F" w:rsidRPr="00EF39FC">
        <w:fldChar w:fldCharType="separate"/>
      </w:r>
      <w:r w:rsidR="0019014F" w:rsidRPr="00EF39FC">
        <w:t> </w:t>
      </w:r>
      <w:r w:rsidR="0019014F" w:rsidRPr="00EF39FC">
        <w:t> </w:t>
      </w:r>
      <w:r w:rsidR="0019014F" w:rsidRPr="00EF39FC">
        <w:t> </w:t>
      </w:r>
      <w:r w:rsidR="0019014F" w:rsidRPr="00EF39FC">
        <w:t> </w:t>
      </w:r>
      <w:r w:rsidR="0019014F" w:rsidRPr="00EF39FC">
        <w:t> </w:t>
      </w:r>
      <w:r w:rsidR="0019014F" w:rsidRPr="00EF39FC">
        <w:fldChar w:fldCharType="end"/>
      </w:r>
    </w:p>
    <w:p w14:paraId="20DD8E2F" w14:textId="77777777" w:rsidR="00323208" w:rsidRPr="00E65674" w:rsidRDefault="00323208" w:rsidP="00323208">
      <w:pPr>
        <w:jc w:val="left"/>
      </w:pPr>
      <w:r w:rsidRPr="00E65674">
        <w:br w:type="page"/>
      </w:r>
    </w:p>
    <w:p w14:paraId="6EA4560C" w14:textId="77777777" w:rsidR="00323208" w:rsidRPr="00E65674" w:rsidRDefault="00323208" w:rsidP="00323208">
      <w:pPr>
        <w:pageBreakBefore/>
        <w:spacing w:after="200"/>
        <w:rPr>
          <w:sz w:val="28"/>
          <w:szCs w:val="28"/>
        </w:rPr>
      </w:pPr>
      <w:bookmarkStart w:id="14" w:name="_Toc42250995"/>
      <w:bookmarkStart w:id="15" w:name="_Toc42251000"/>
      <w:bookmarkStart w:id="16" w:name="_Ref501111183"/>
      <w:r w:rsidRPr="00E65674">
        <w:rPr>
          <w:sz w:val="28"/>
          <w:szCs w:val="28"/>
        </w:rPr>
        <w:lastRenderedPageBreak/>
        <w:t>Priloga 4 – Odobreni pod-izvajalci oziroma pod-obdelovalci</w:t>
      </w:r>
      <w:bookmarkEnd w:id="14"/>
      <w:r w:rsidRPr="00E65674">
        <w:rPr>
          <w:sz w:val="28"/>
          <w:szCs w:val="28"/>
        </w:rPr>
        <w:t xml:space="preserve"> </w:t>
      </w:r>
    </w:p>
    <w:p w14:paraId="3185F44F" w14:textId="77777777" w:rsidR="00323208" w:rsidRPr="00E65674" w:rsidRDefault="00323208" w:rsidP="00323208">
      <w:pPr>
        <w:spacing w:after="200"/>
      </w:pPr>
      <w:bookmarkStart w:id="17" w:name="_Toc42250997"/>
      <w:bookmarkStart w:id="18" w:name="_Toc42250685"/>
      <w:bookmarkStart w:id="19" w:name="_Toc34396568"/>
      <w:bookmarkStart w:id="20" w:name="_Toc42250996"/>
      <w:bookmarkStart w:id="21" w:name="_Toc42250684"/>
      <w:bookmarkStart w:id="22" w:name="_Toc34396567"/>
      <w:bookmarkStart w:id="23" w:name="_Toc14271924"/>
      <w:bookmarkStart w:id="24" w:name="_Toc14271720"/>
      <w:bookmarkStart w:id="25" w:name="_Toc14271923"/>
      <w:bookmarkStart w:id="26" w:name="_Toc14271719"/>
      <w:bookmarkStart w:id="27" w:name="_Toc14271922"/>
      <w:bookmarkStart w:id="28" w:name="_Toc14271718"/>
      <w:bookmarkStart w:id="29" w:name="_Toc14271921"/>
      <w:bookmarkStart w:id="30" w:name="_Toc14271717"/>
      <w:bookmarkStart w:id="31" w:name="_Toc14271920"/>
      <w:bookmarkStart w:id="32" w:name="_Toc14271716"/>
      <w:bookmarkStart w:id="33" w:name="_Toc14271919"/>
      <w:bookmarkStart w:id="34" w:name="_Toc14271715"/>
      <w:bookmarkStart w:id="35" w:name="_Toc14271918"/>
      <w:bookmarkStart w:id="36" w:name="_Toc14271714"/>
      <w:bookmarkStart w:id="37" w:name="_Toc14271917"/>
      <w:bookmarkStart w:id="38" w:name="_Toc14271713"/>
      <w:bookmarkStart w:id="39" w:name="_Toc14271916"/>
      <w:bookmarkStart w:id="40" w:name="_Toc14271712"/>
      <w:bookmarkStart w:id="41" w:name="_Toc34396371"/>
      <w:bookmarkStart w:id="42" w:name="_Toc29372662"/>
      <w:bookmarkStart w:id="43" w:name="_Toc14435433"/>
      <w:bookmarkStart w:id="44" w:name="_Toc14391843"/>
      <w:bookmarkStart w:id="45" w:name="_Toc14391607"/>
      <w:bookmarkStart w:id="46" w:name="_Toc14391524"/>
      <w:bookmarkStart w:id="47" w:name="_Toc14271915"/>
      <w:bookmarkStart w:id="48" w:name="_Toc14271711"/>
      <w:bookmarkStart w:id="49" w:name="_Toc511035885"/>
      <w:bookmarkStart w:id="50" w:name="_Toc506305865"/>
      <w:bookmarkStart w:id="51" w:name="_Toc505780021"/>
      <w:bookmarkStart w:id="52" w:name="_Toc505602988"/>
      <w:bookmarkStart w:id="53" w:name="_Toc5013698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AFA4E8A" w14:textId="77777777" w:rsidR="00323208" w:rsidRPr="00E65674" w:rsidRDefault="00323208" w:rsidP="00323208">
      <w:pPr>
        <w:spacing w:after="200"/>
      </w:pPr>
      <w:bookmarkStart w:id="54" w:name="_Toc42250998"/>
      <w:r w:rsidRPr="00E65674">
        <w:rPr>
          <w:b/>
          <w:bCs/>
        </w:rPr>
        <w:t>B.1 Odobreni pod-izvajalci oziroma pod-obdelovalci</w:t>
      </w:r>
      <w:bookmarkEnd w:id="49"/>
      <w:bookmarkEnd w:id="50"/>
      <w:bookmarkEnd w:id="51"/>
      <w:bookmarkEnd w:id="52"/>
      <w:bookmarkEnd w:id="53"/>
      <w:bookmarkEnd w:id="54"/>
    </w:p>
    <w:p w14:paraId="6FA40E26" w14:textId="77777777" w:rsidR="00323208" w:rsidRPr="00E65674" w:rsidRDefault="00323208" w:rsidP="00323208">
      <w:pPr>
        <w:spacing w:after="200"/>
      </w:pPr>
      <w:r w:rsidRPr="00E65674">
        <w:t>1.</w:t>
      </w:r>
    </w:p>
    <w:p w14:paraId="03BFB820" w14:textId="77777777" w:rsidR="00323208" w:rsidRPr="00E65674" w:rsidRDefault="00323208" w:rsidP="00323208">
      <w:pPr>
        <w:spacing w:after="200"/>
      </w:pPr>
      <w:r w:rsidRPr="00E65674">
        <w:t xml:space="preserve">Naziv: </w:t>
      </w:r>
      <w:r w:rsidRPr="00E65674">
        <w:fldChar w:fldCharType="begin">
          <w:ffData>
            <w:name w:val="Besedilo2"/>
            <w:enabled/>
            <w:calcOnExit w:val="0"/>
            <w:textInput/>
          </w:ffData>
        </w:fldChar>
      </w:r>
      <w:r w:rsidRPr="00E65674">
        <w:instrText xml:space="preserve"> FORMTEXT </w:instrText>
      </w:r>
      <w:r w:rsidRPr="00E65674">
        <w:fldChar w:fldCharType="separate"/>
      </w:r>
      <w:r w:rsidRPr="00E65674">
        <w:t> </w:t>
      </w:r>
      <w:r w:rsidRPr="00E65674">
        <w:t> </w:t>
      </w:r>
      <w:r w:rsidRPr="00E65674">
        <w:t> </w:t>
      </w:r>
      <w:r w:rsidRPr="00E65674">
        <w:t> </w:t>
      </w:r>
      <w:r w:rsidRPr="00E65674">
        <w:t> </w:t>
      </w:r>
      <w:r w:rsidRPr="00E65674">
        <w:fldChar w:fldCharType="end"/>
      </w:r>
    </w:p>
    <w:p w14:paraId="6D0761E3" w14:textId="77777777" w:rsidR="00323208" w:rsidRPr="00E65674" w:rsidRDefault="00323208" w:rsidP="00323208">
      <w:pPr>
        <w:spacing w:after="200"/>
      </w:pPr>
      <w:r w:rsidRPr="00E65674">
        <w:t xml:space="preserve">Matična številka: </w:t>
      </w:r>
      <w:r w:rsidRPr="00E65674">
        <w:fldChar w:fldCharType="begin">
          <w:ffData>
            <w:name w:val="Besedilo2"/>
            <w:enabled/>
            <w:calcOnExit w:val="0"/>
            <w:textInput/>
          </w:ffData>
        </w:fldChar>
      </w:r>
      <w:r w:rsidRPr="00E65674">
        <w:instrText xml:space="preserve"> FORMTEXT </w:instrText>
      </w:r>
      <w:r w:rsidRPr="00E65674">
        <w:fldChar w:fldCharType="separate"/>
      </w:r>
      <w:r w:rsidRPr="00E65674">
        <w:t> </w:t>
      </w:r>
      <w:r w:rsidRPr="00E65674">
        <w:t> </w:t>
      </w:r>
      <w:r w:rsidRPr="00E65674">
        <w:t> </w:t>
      </w:r>
      <w:r w:rsidRPr="00E65674">
        <w:t> </w:t>
      </w:r>
      <w:r w:rsidRPr="00E65674">
        <w:t> </w:t>
      </w:r>
      <w:r w:rsidRPr="00E65674">
        <w:fldChar w:fldCharType="end"/>
      </w:r>
    </w:p>
    <w:p w14:paraId="4F433F7E" w14:textId="77777777" w:rsidR="00323208" w:rsidRPr="00E65674" w:rsidRDefault="00323208" w:rsidP="00323208">
      <w:pPr>
        <w:spacing w:after="200"/>
      </w:pPr>
      <w:r w:rsidRPr="00E65674">
        <w:t xml:space="preserve">Davčna številka: </w:t>
      </w:r>
      <w:r w:rsidRPr="00E65674">
        <w:fldChar w:fldCharType="begin">
          <w:ffData>
            <w:name w:val="Besedilo2"/>
            <w:enabled/>
            <w:calcOnExit w:val="0"/>
            <w:textInput/>
          </w:ffData>
        </w:fldChar>
      </w:r>
      <w:r w:rsidRPr="00E65674">
        <w:instrText xml:space="preserve"> FORMTEXT </w:instrText>
      </w:r>
      <w:r w:rsidRPr="00E65674">
        <w:fldChar w:fldCharType="separate"/>
      </w:r>
      <w:r w:rsidRPr="00E65674">
        <w:t> </w:t>
      </w:r>
      <w:r w:rsidRPr="00E65674">
        <w:t> </w:t>
      </w:r>
      <w:r w:rsidRPr="00E65674">
        <w:t> </w:t>
      </w:r>
      <w:r w:rsidRPr="00E65674">
        <w:t> </w:t>
      </w:r>
      <w:r w:rsidRPr="00E65674">
        <w:t> </w:t>
      </w:r>
      <w:r w:rsidRPr="00E65674">
        <w:fldChar w:fldCharType="end"/>
      </w:r>
    </w:p>
    <w:p w14:paraId="61E7B2B1" w14:textId="77777777" w:rsidR="00323208" w:rsidRPr="00E65674" w:rsidRDefault="00323208" w:rsidP="00323208">
      <w:pPr>
        <w:spacing w:after="200"/>
      </w:pPr>
      <w:r w:rsidRPr="00E65674">
        <w:t xml:space="preserve">Opis obdelav s strani pod-obdelovalca: </w:t>
      </w:r>
      <w:r w:rsidRPr="00E65674">
        <w:fldChar w:fldCharType="begin">
          <w:ffData>
            <w:name w:val="Besedilo2"/>
            <w:enabled/>
            <w:calcOnExit w:val="0"/>
            <w:textInput/>
          </w:ffData>
        </w:fldChar>
      </w:r>
      <w:r w:rsidRPr="00E65674">
        <w:instrText xml:space="preserve"> FORMTEXT </w:instrText>
      </w:r>
      <w:r w:rsidRPr="00E65674">
        <w:fldChar w:fldCharType="separate"/>
      </w:r>
      <w:r w:rsidRPr="00E65674">
        <w:t> </w:t>
      </w:r>
      <w:r w:rsidRPr="00E65674">
        <w:t> </w:t>
      </w:r>
      <w:r w:rsidRPr="00E65674">
        <w:t> </w:t>
      </w:r>
      <w:r w:rsidRPr="00E65674">
        <w:t> </w:t>
      </w:r>
      <w:r w:rsidRPr="00E65674">
        <w:t> </w:t>
      </w:r>
      <w:r w:rsidRPr="00E65674">
        <w:fldChar w:fldCharType="end"/>
      </w:r>
    </w:p>
    <w:p w14:paraId="10BF1C0D" w14:textId="77777777" w:rsidR="00323208" w:rsidRPr="00E65674" w:rsidRDefault="00323208" w:rsidP="00323208">
      <w:pPr>
        <w:spacing w:after="200"/>
      </w:pPr>
    </w:p>
    <w:p w14:paraId="0EA3D9D8" w14:textId="77777777" w:rsidR="00323208" w:rsidRPr="00E65674" w:rsidRDefault="00323208" w:rsidP="00323208">
      <w:pPr>
        <w:spacing w:after="200"/>
      </w:pPr>
    </w:p>
    <w:p w14:paraId="3EE8F302" w14:textId="77777777" w:rsidR="00323208" w:rsidRPr="00E65674" w:rsidRDefault="00323208" w:rsidP="00323208">
      <w:pPr>
        <w:spacing w:after="200"/>
      </w:pPr>
    </w:p>
    <w:p w14:paraId="09BF6EC5" w14:textId="77777777" w:rsidR="00323208" w:rsidRPr="00E65674" w:rsidRDefault="00323208" w:rsidP="00323208">
      <w:pPr>
        <w:spacing w:after="200"/>
      </w:pPr>
    </w:p>
    <w:p w14:paraId="10092348" w14:textId="77777777" w:rsidR="00323208" w:rsidRPr="00E65674" w:rsidRDefault="00323208" w:rsidP="00323208">
      <w:pPr>
        <w:spacing w:after="200"/>
      </w:pPr>
    </w:p>
    <w:p w14:paraId="499B3EF9" w14:textId="77777777" w:rsidR="00323208" w:rsidRPr="00E65674" w:rsidRDefault="00323208" w:rsidP="00323208">
      <w:pPr>
        <w:spacing w:after="200"/>
      </w:pPr>
    </w:p>
    <w:p w14:paraId="63CBAAAD" w14:textId="77777777" w:rsidR="00323208" w:rsidRPr="00E65674" w:rsidRDefault="00323208" w:rsidP="00323208">
      <w:pPr>
        <w:spacing w:after="200"/>
      </w:pPr>
    </w:p>
    <w:p w14:paraId="175F8EFC" w14:textId="77777777" w:rsidR="00323208" w:rsidRPr="00E65674" w:rsidRDefault="00323208" w:rsidP="00323208">
      <w:pPr>
        <w:spacing w:after="200"/>
      </w:pPr>
    </w:p>
    <w:p w14:paraId="47FD0EBF" w14:textId="77777777" w:rsidR="00323208" w:rsidRPr="00E65674" w:rsidRDefault="00323208" w:rsidP="00323208">
      <w:pPr>
        <w:spacing w:after="200"/>
      </w:pPr>
    </w:p>
    <w:p w14:paraId="522B8DE0" w14:textId="77777777" w:rsidR="00323208" w:rsidRPr="00E65674" w:rsidRDefault="00323208" w:rsidP="00323208">
      <w:pPr>
        <w:spacing w:after="200"/>
      </w:pPr>
    </w:p>
    <w:p w14:paraId="6BEEB811" w14:textId="77777777" w:rsidR="00323208" w:rsidRPr="00E65674" w:rsidRDefault="00323208" w:rsidP="00323208">
      <w:pPr>
        <w:spacing w:after="200"/>
      </w:pPr>
    </w:p>
    <w:p w14:paraId="40186162" w14:textId="77777777" w:rsidR="00323208" w:rsidRPr="00E65674" w:rsidRDefault="00323208" w:rsidP="00323208">
      <w:pPr>
        <w:spacing w:after="200"/>
      </w:pPr>
    </w:p>
    <w:p w14:paraId="025CB42A" w14:textId="77777777" w:rsidR="00323208" w:rsidRPr="00E65674" w:rsidRDefault="00323208" w:rsidP="00323208">
      <w:pPr>
        <w:spacing w:after="200"/>
      </w:pPr>
    </w:p>
    <w:p w14:paraId="39784E47" w14:textId="77777777" w:rsidR="00323208" w:rsidRPr="00E65674" w:rsidRDefault="00323208" w:rsidP="00323208">
      <w:pPr>
        <w:spacing w:after="200"/>
      </w:pPr>
    </w:p>
    <w:p w14:paraId="575FDB47" w14:textId="77777777" w:rsidR="00323208" w:rsidRPr="00E65674" w:rsidRDefault="00323208" w:rsidP="00323208">
      <w:pPr>
        <w:spacing w:after="200"/>
      </w:pPr>
    </w:p>
    <w:p w14:paraId="136C0957" w14:textId="77777777" w:rsidR="00323208" w:rsidRPr="00E65674" w:rsidRDefault="00323208" w:rsidP="00323208">
      <w:pPr>
        <w:spacing w:after="200"/>
      </w:pPr>
    </w:p>
    <w:p w14:paraId="32AEFA37" w14:textId="77777777" w:rsidR="00323208" w:rsidRPr="00E65674" w:rsidRDefault="00323208" w:rsidP="00323208">
      <w:pPr>
        <w:spacing w:after="200"/>
      </w:pPr>
    </w:p>
    <w:p w14:paraId="7DC1DEE0" w14:textId="77777777" w:rsidR="00323208" w:rsidRPr="00E65674" w:rsidRDefault="00323208" w:rsidP="00323208">
      <w:pPr>
        <w:spacing w:after="200"/>
      </w:pPr>
    </w:p>
    <w:p w14:paraId="119041D8" w14:textId="77777777" w:rsidR="00323208" w:rsidRPr="00E65674" w:rsidRDefault="00323208" w:rsidP="00323208">
      <w:pPr>
        <w:spacing w:after="200"/>
      </w:pPr>
    </w:p>
    <w:p w14:paraId="663AC8B8" w14:textId="77777777" w:rsidR="00323208" w:rsidRPr="00E65674" w:rsidRDefault="00323208" w:rsidP="00323208">
      <w:pPr>
        <w:spacing w:after="200"/>
      </w:pPr>
    </w:p>
    <w:p w14:paraId="78331F18" w14:textId="77777777" w:rsidR="00323208" w:rsidRPr="00E65674" w:rsidRDefault="00323208" w:rsidP="00323208">
      <w:pPr>
        <w:spacing w:after="200"/>
      </w:pPr>
    </w:p>
    <w:p w14:paraId="5C3CDD45" w14:textId="77777777" w:rsidR="00323208" w:rsidRPr="00E65674" w:rsidRDefault="00323208" w:rsidP="00323208">
      <w:pPr>
        <w:spacing w:after="200"/>
      </w:pPr>
    </w:p>
    <w:p w14:paraId="26017C28" w14:textId="77777777" w:rsidR="00323208" w:rsidRPr="00E65674" w:rsidRDefault="00323208" w:rsidP="00323208">
      <w:pPr>
        <w:spacing w:after="200"/>
      </w:pPr>
    </w:p>
    <w:p w14:paraId="2204C713" w14:textId="77777777" w:rsidR="00323208" w:rsidRPr="00E65674" w:rsidRDefault="00323208" w:rsidP="00323208">
      <w:pPr>
        <w:spacing w:after="200"/>
        <w:rPr>
          <w:sz w:val="28"/>
          <w:szCs w:val="28"/>
        </w:rPr>
      </w:pPr>
      <w:r w:rsidRPr="00E65674">
        <w:rPr>
          <w:sz w:val="28"/>
          <w:szCs w:val="28"/>
        </w:rPr>
        <w:lastRenderedPageBreak/>
        <w:t xml:space="preserve">Priloga </w:t>
      </w:r>
      <w:bookmarkEnd w:id="15"/>
      <w:bookmarkEnd w:id="16"/>
      <w:r w:rsidRPr="00E65674">
        <w:rPr>
          <w:sz w:val="28"/>
          <w:szCs w:val="28"/>
        </w:rPr>
        <w:t xml:space="preserve">5 – Navodilo glede uporabe osebnih podatkov </w:t>
      </w:r>
    </w:p>
    <w:p w14:paraId="2C55F4C0" w14:textId="77777777" w:rsidR="00323208" w:rsidRPr="00E65674" w:rsidRDefault="00323208" w:rsidP="00323208">
      <w:pPr>
        <w:keepNext/>
        <w:keepLines/>
        <w:spacing w:before="200"/>
      </w:pPr>
    </w:p>
    <w:p w14:paraId="789B4336" w14:textId="77777777" w:rsidR="00323208" w:rsidRPr="00E65674" w:rsidRDefault="00323208" w:rsidP="00323208">
      <w:pPr>
        <w:spacing w:after="200"/>
      </w:pPr>
      <w:r w:rsidRPr="00E65674">
        <w:rPr>
          <w:b/>
          <w:bCs/>
        </w:rPr>
        <w:t>5.1 Predmet navodila glede obdelave osebnih podatkov</w:t>
      </w:r>
    </w:p>
    <w:p w14:paraId="776E6A2C" w14:textId="5C48076E" w:rsidR="00323208" w:rsidRPr="00E65674" w:rsidRDefault="00323208" w:rsidP="00323208">
      <w:pPr>
        <w:spacing w:after="200"/>
      </w:pPr>
      <w:r w:rsidRPr="00E65674">
        <w:t>Obdelava osebnih podatkov s strani obdelovalca v imenu in za račun upravljavca vključuje zagotovitev namena pogodbe iz 2</w:t>
      </w:r>
      <w:r w:rsidR="000C4BB3">
        <w:t>4</w:t>
      </w:r>
      <w:r w:rsidRPr="00E65674">
        <w:t>. člena te pogodbe.</w:t>
      </w:r>
    </w:p>
    <w:p w14:paraId="61EC080D" w14:textId="77777777" w:rsidR="00323208" w:rsidRPr="00E65674" w:rsidRDefault="00323208" w:rsidP="00323208">
      <w:pPr>
        <w:shd w:val="clear" w:color="auto" w:fill="FFFFFF"/>
        <w:tabs>
          <w:tab w:val="left" w:pos="1276"/>
        </w:tabs>
      </w:pPr>
    </w:p>
    <w:p w14:paraId="36FDD47B" w14:textId="77777777" w:rsidR="00323208" w:rsidRPr="00E65674" w:rsidRDefault="00323208" w:rsidP="00323208">
      <w:pPr>
        <w:spacing w:after="200"/>
      </w:pPr>
      <w:r w:rsidRPr="00E65674">
        <w:rPr>
          <w:b/>
          <w:bCs/>
        </w:rPr>
        <w:t>5.2 Varnost obdelave</w:t>
      </w:r>
    </w:p>
    <w:p w14:paraId="42CD52E4" w14:textId="77777777" w:rsidR="00323208" w:rsidRPr="00E65674" w:rsidRDefault="00323208" w:rsidP="00323208">
      <w:pPr>
        <w:spacing w:after="200"/>
      </w:pPr>
      <w:r w:rsidRPr="00E65674">
        <w:t xml:space="preserve">Obdelovalec je upravičen in zavezan za sprejemanje odločitev o tehničnih in organizacijskih ukrepih za varnost podatkov, ki se izvajajo za zagotovitev potrebne (in dogovorjene) ravni varnosti podatkov. </w:t>
      </w:r>
    </w:p>
    <w:p w14:paraId="59F1D75C" w14:textId="77777777" w:rsidR="00323208" w:rsidRPr="00E65674" w:rsidRDefault="00323208" w:rsidP="00323208">
      <w:pPr>
        <w:spacing w:after="200"/>
      </w:pPr>
      <w:r w:rsidRPr="00E65674">
        <w:t>Obdelovalec bo v vsakem primeru zagotovil najmanj naslednje ukrepe, ki so dogovorjeni z upravljavcem:</w:t>
      </w:r>
    </w:p>
    <w:p w14:paraId="2DDFB8CB" w14:textId="77777777" w:rsidR="00323208" w:rsidRPr="00E65674" w:rsidRDefault="00323208" w:rsidP="00323208">
      <w:pPr>
        <w:spacing w:after="200"/>
      </w:pPr>
      <w:r w:rsidRPr="00E65674">
        <w:rPr>
          <w:u w:val="single"/>
        </w:rPr>
        <w:t>UKREPI ZA PSEVDONIMIZACIJO IN ŠIFRIRANJE OSEBNIH PODATKOV</w:t>
      </w:r>
      <w:r w:rsidRPr="00E65674">
        <w:t>:</w:t>
      </w:r>
    </w:p>
    <w:p w14:paraId="7AC10B73" w14:textId="77777777" w:rsidR="00323208" w:rsidRPr="00E65674" w:rsidRDefault="00323208" w:rsidP="00323208">
      <w:pPr>
        <w:spacing w:after="200"/>
      </w:pPr>
      <w:r w:rsidRPr="00E65674">
        <w:t>/</w:t>
      </w:r>
    </w:p>
    <w:p w14:paraId="5AE13476" w14:textId="77777777" w:rsidR="00323208" w:rsidRPr="00E65674" w:rsidRDefault="00323208" w:rsidP="00323208">
      <w:pPr>
        <w:spacing w:after="200"/>
        <w:rPr>
          <w:u w:val="single"/>
        </w:rPr>
      </w:pPr>
      <w:r w:rsidRPr="00E65674">
        <w:rPr>
          <w:u w:val="single"/>
        </w:rPr>
        <w:t>UKREPI ZA ZAGOTAVLJANJE STALNE ZAUPNOSTI, CELOVITOSTI RAZPOLOŽLJIVOSTI IN ODPORNOSTI SISTEMOV IN STORITEV ZA OBDELAVO:</w:t>
      </w:r>
    </w:p>
    <w:p w14:paraId="0CA66C1C" w14:textId="77777777" w:rsidR="00323208" w:rsidRPr="00E65674" w:rsidRDefault="00323208" w:rsidP="00323208">
      <w:pPr>
        <w:spacing w:after="200"/>
      </w:pPr>
      <w:r w:rsidRPr="00E65674">
        <w:t>Npr.:</w:t>
      </w:r>
    </w:p>
    <w:p w14:paraId="678E2E75"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Varnostno</w:t>
      </w:r>
      <w:proofErr w:type="spellEnd"/>
      <w:r w:rsidRPr="00E65674">
        <w:rPr>
          <w:u w:val="single"/>
          <w:lang w:val="it-IT"/>
        </w:rPr>
        <w:t xml:space="preserve"> </w:t>
      </w:r>
      <w:proofErr w:type="spellStart"/>
      <w:r w:rsidRPr="00E65674">
        <w:rPr>
          <w:u w:val="single"/>
          <w:lang w:val="it-IT"/>
        </w:rPr>
        <w:t>kopiranje</w:t>
      </w:r>
      <w:proofErr w:type="spellEnd"/>
      <w:r w:rsidRPr="00E65674">
        <w:rPr>
          <w:u w:val="single"/>
          <w:lang w:val="it-IT"/>
        </w:rPr>
        <w:t xml:space="preserve"> </w:t>
      </w:r>
      <w:proofErr w:type="spellStart"/>
      <w:r w:rsidRPr="00E65674">
        <w:rPr>
          <w:u w:val="single"/>
          <w:lang w:val="it-IT"/>
        </w:rPr>
        <w:t>aplikacije</w:t>
      </w:r>
      <w:proofErr w:type="spellEnd"/>
      <w:r w:rsidRPr="00E65674">
        <w:rPr>
          <w:u w:val="single"/>
          <w:lang w:val="it-IT"/>
        </w:rPr>
        <w:t xml:space="preserve"> in podatkov</w:t>
      </w:r>
    </w:p>
    <w:p w14:paraId="549938DC"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Sistemska</w:t>
      </w:r>
      <w:proofErr w:type="spellEnd"/>
      <w:r w:rsidRPr="00E65674">
        <w:rPr>
          <w:u w:val="single"/>
          <w:lang w:val="it-IT"/>
        </w:rPr>
        <w:t xml:space="preserve"> </w:t>
      </w:r>
      <w:proofErr w:type="spellStart"/>
      <w:r w:rsidRPr="00E65674">
        <w:rPr>
          <w:u w:val="single"/>
          <w:lang w:val="it-IT"/>
        </w:rPr>
        <w:t>zaščita</w:t>
      </w:r>
      <w:proofErr w:type="spellEnd"/>
      <w:r w:rsidRPr="00E65674">
        <w:rPr>
          <w:u w:val="single"/>
          <w:lang w:val="it-IT"/>
        </w:rPr>
        <w:t xml:space="preserve"> </w:t>
      </w:r>
      <w:proofErr w:type="spellStart"/>
      <w:r w:rsidRPr="00E65674">
        <w:rPr>
          <w:u w:val="single"/>
          <w:lang w:val="it-IT"/>
        </w:rPr>
        <w:t>pred</w:t>
      </w:r>
      <w:proofErr w:type="spellEnd"/>
      <w:r w:rsidRPr="00E65674">
        <w:rPr>
          <w:u w:val="single"/>
          <w:lang w:val="it-IT"/>
        </w:rPr>
        <w:t xml:space="preserve"> </w:t>
      </w:r>
      <w:proofErr w:type="spellStart"/>
      <w:r w:rsidRPr="00E65674">
        <w:rPr>
          <w:u w:val="single"/>
          <w:lang w:val="it-IT"/>
        </w:rPr>
        <w:t>kibernetskimi</w:t>
      </w:r>
      <w:proofErr w:type="spellEnd"/>
      <w:r w:rsidRPr="00E65674">
        <w:rPr>
          <w:u w:val="single"/>
          <w:lang w:val="it-IT"/>
        </w:rPr>
        <w:t xml:space="preserve"> </w:t>
      </w:r>
      <w:proofErr w:type="spellStart"/>
      <w:r w:rsidRPr="00E65674">
        <w:rPr>
          <w:u w:val="single"/>
          <w:lang w:val="it-IT"/>
        </w:rPr>
        <w:t>napadi</w:t>
      </w:r>
      <w:proofErr w:type="spellEnd"/>
    </w:p>
    <w:p w14:paraId="15274184"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Implementirana</w:t>
      </w:r>
      <w:proofErr w:type="spellEnd"/>
      <w:r w:rsidRPr="00E65674">
        <w:rPr>
          <w:u w:val="single"/>
          <w:lang w:val="it-IT"/>
        </w:rPr>
        <w:t xml:space="preserve"> </w:t>
      </w:r>
      <w:proofErr w:type="spellStart"/>
      <w:r w:rsidRPr="00E65674">
        <w:rPr>
          <w:u w:val="single"/>
          <w:lang w:val="it-IT"/>
        </w:rPr>
        <w:t>protivirusna</w:t>
      </w:r>
      <w:proofErr w:type="spellEnd"/>
      <w:r w:rsidRPr="00E65674">
        <w:rPr>
          <w:u w:val="single"/>
          <w:lang w:val="it-IT"/>
        </w:rPr>
        <w:t xml:space="preserve"> </w:t>
      </w:r>
      <w:proofErr w:type="spellStart"/>
      <w:r w:rsidRPr="00E65674">
        <w:rPr>
          <w:u w:val="single"/>
          <w:lang w:val="it-IT"/>
        </w:rPr>
        <w:t>zaščita</w:t>
      </w:r>
      <w:proofErr w:type="spellEnd"/>
    </w:p>
    <w:p w14:paraId="1E092685"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Varovanje</w:t>
      </w:r>
      <w:proofErr w:type="spellEnd"/>
      <w:r w:rsidRPr="00E65674">
        <w:rPr>
          <w:u w:val="single"/>
          <w:lang w:val="it-IT"/>
        </w:rPr>
        <w:t xml:space="preserve"> </w:t>
      </w:r>
      <w:proofErr w:type="spellStart"/>
      <w:r w:rsidRPr="00E65674">
        <w:rPr>
          <w:u w:val="single"/>
          <w:lang w:val="it-IT"/>
        </w:rPr>
        <w:t>sistemskih</w:t>
      </w:r>
      <w:proofErr w:type="spellEnd"/>
      <w:r w:rsidRPr="00E65674">
        <w:rPr>
          <w:u w:val="single"/>
          <w:lang w:val="it-IT"/>
        </w:rPr>
        <w:t xml:space="preserve"> </w:t>
      </w:r>
      <w:proofErr w:type="spellStart"/>
      <w:r w:rsidRPr="00E65674">
        <w:rPr>
          <w:u w:val="single"/>
          <w:lang w:val="it-IT"/>
        </w:rPr>
        <w:t>prostorov</w:t>
      </w:r>
      <w:proofErr w:type="spellEnd"/>
    </w:p>
    <w:p w14:paraId="60176D51" w14:textId="77777777" w:rsidR="00323208" w:rsidRPr="00E65674" w:rsidRDefault="00323208" w:rsidP="00323208">
      <w:pPr>
        <w:spacing w:after="200"/>
        <w:rPr>
          <w:u w:val="single"/>
        </w:rPr>
      </w:pPr>
      <w:r w:rsidRPr="00E65674">
        <w:rPr>
          <w:u w:val="single"/>
        </w:rPr>
        <w:t>UKREPI ZA ZAGOTAVLJANJE ZMOŽNOSTI ZA PRAVOČASNO POVRNITEV RAZPOLOŽLJIVOSTI IN DOSTOP DO OSEBNIH PODATKOV V PRIMERU FIZIČNEGA ALI TEHNIČNEGA INCIDENTA:</w:t>
      </w:r>
    </w:p>
    <w:p w14:paraId="7DC9B4AF" w14:textId="77777777" w:rsidR="00323208" w:rsidRPr="00E65674" w:rsidRDefault="00323208" w:rsidP="00323208">
      <w:pPr>
        <w:spacing w:after="200"/>
      </w:pPr>
      <w:r w:rsidRPr="00E65674">
        <w:t>Npr.:</w:t>
      </w:r>
    </w:p>
    <w:p w14:paraId="3E258BDE" w14:textId="77777777" w:rsidR="00323208" w:rsidRPr="00E65674" w:rsidRDefault="00323208" w:rsidP="00323208">
      <w:pPr>
        <w:widowControl/>
        <w:numPr>
          <w:ilvl w:val="0"/>
          <w:numId w:val="13"/>
        </w:numPr>
        <w:autoSpaceDE/>
        <w:autoSpaceDN/>
        <w:adjustRightInd/>
        <w:spacing w:after="200" w:line="240" w:lineRule="auto"/>
        <w:rPr>
          <w:u w:val="single"/>
        </w:rPr>
      </w:pPr>
      <w:proofErr w:type="spellStart"/>
      <w:r w:rsidRPr="00E65674">
        <w:rPr>
          <w:u w:val="single"/>
        </w:rPr>
        <w:t>Večnivojsko</w:t>
      </w:r>
      <w:proofErr w:type="spellEnd"/>
      <w:r w:rsidRPr="00E65674">
        <w:rPr>
          <w:u w:val="single"/>
        </w:rPr>
        <w:t xml:space="preserve"> varnostno kopiranje aplikacije in podatkov</w:t>
      </w:r>
    </w:p>
    <w:p w14:paraId="4173ABE0" w14:textId="77777777" w:rsidR="00323208" w:rsidRPr="00E65674" w:rsidRDefault="00323208" w:rsidP="00323208">
      <w:pPr>
        <w:spacing w:after="200"/>
        <w:rPr>
          <w:u w:val="single"/>
        </w:rPr>
      </w:pPr>
      <w:r w:rsidRPr="00E65674">
        <w:rPr>
          <w:u w:val="single"/>
        </w:rPr>
        <w:t>UKREPI ZA POSTOPKE REDNEGA TESTIRANJA, OCENJEVANJA IN VREDNOTENJA UČINKOVITOSTI TEHNIČNIH IN ORGANIZACIJSKIH UKREPOV ZA ZAGOTAVLJANJE VARNOSTI OBDELAVE:</w:t>
      </w:r>
    </w:p>
    <w:p w14:paraId="0D957D41" w14:textId="77777777" w:rsidR="00323208" w:rsidRPr="00E65674" w:rsidRDefault="00323208" w:rsidP="00323208">
      <w:pPr>
        <w:spacing w:after="200"/>
      </w:pPr>
      <w:r w:rsidRPr="00E65674">
        <w:t>Npr.:</w:t>
      </w:r>
    </w:p>
    <w:p w14:paraId="3AF2E807" w14:textId="77777777" w:rsidR="00323208" w:rsidRPr="00E65674" w:rsidRDefault="00323208" w:rsidP="00323208">
      <w:pPr>
        <w:widowControl/>
        <w:numPr>
          <w:ilvl w:val="0"/>
          <w:numId w:val="14"/>
        </w:numPr>
        <w:autoSpaceDE/>
        <w:autoSpaceDN/>
        <w:adjustRightInd/>
        <w:spacing w:after="200" w:line="240" w:lineRule="auto"/>
        <w:rPr>
          <w:u w:val="single"/>
        </w:rPr>
      </w:pPr>
      <w:r w:rsidRPr="00E65674">
        <w:rPr>
          <w:u w:val="single"/>
        </w:rPr>
        <w:t>Redno preverjanje kakovosti in uporabnosti varnostnih kopij</w:t>
      </w:r>
    </w:p>
    <w:p w14:paraId="13BC1DFA" w14:textId="77777777" w:rsidR="00323208" w:rsidRPr="00E65674" w:rsidRDefault="00323208" w:rsidP="00323208">
      <w:pPr>
        <w:widowControl/>
        <w:numPr>
          <w:ilvl w:val="0"/>
          <w:numId w:val="14"/>
        </w:numPr>
        <w:autoSpaceDE/>
        <w:autoSpaceDN/>
        <w:adjustRightInd/>
        <w:spacing w:after="200" w:line="240" w:lineRule="auto"/>
        <w:rPr>
          <w:u w:val="single"/>
        </w:rPr>
      </w:pPr>
      <w:r w:rsidRPr="00E65674">
        <w:rPr>
          <w:u w:val="single"/>
        </w:rPr>
        <w:t>Redno preverjanje in spremljanje sistemskih dogodkov na strežnikih in omrežju</w:t>
      </w:r>
    </w:p>
    <w:p w14:paraId="32D6B399" w14:textId="77777777" w:rsidR="00323208" w:rsidRPr="00E65674" w:rsidRDefault="00323208" w:rsidP="00323208">
      <w:pPr>
        <w:spacing w:after="200"/>
      </w:pPr>
      <w:r w:rsidRPr="00E65674">
        <w:rPr>
          <w:u w:val="single"/>
        </w:rPr>
        <w:t>UKREPI ZA PREPREČEVANJE NEPOOBLAŠČENEGA DOSTOPA DO OSEBNIH PODATKOV</w:t>
      </w:r>
      <w:r w:rsidRPr="00E65674">
        <w:t>:</w:t>
      </w:r>
    </w:p>
    <w:p w14:paraId="71B4BBC3" w14:textId="77777777" w:rsidR="00323208" w:rsidRPr="00E65674" w:rsidRDefault="00323208" w:rsidP="00323208">
      <w:pPr>
        <w:spacing w:after="200"/>
      </w:pPr>
      <w:r w:rsidRPr="00E65674">
        <w:t>Npr.:</w:t>
      </w:r>
    </w:p>
    <w:p w14:paraId="3D94171C" w14:textId="77777777" w:rsidR="00323208" w:rsidRPr="00E65674" w:rsidRDefault="00323208" w:rsidP="00323208">
      <w:pPr>
        <w:spacing w:after="200"/>
      </w:pPr>
      <w:r w:rsidRPr="00E65674">
        <w:t>Ukrepi se izvajajo na več nivojih:</w:t>
      </w:r>
    </w:p>
    <w:p w14:paraId="75475CF8" w14:textId="77777777" w:rsidR="00323208" w:rsidRPr="00E65674" w:rsidRDefault="00323208" w:rsidP="00323208">
      <w:pPr>
        <w:widowControl/>
        <w:numPr>
          <w:ilvl w:val="0"/>
          <w:numId w:val="15"/>
        </w:numPr>
        <w:autoSpaceDE/>
        <w:autoSpaceDN/>
        <w:adjustRightInd/>
        <w:spacing w:after="200" w:line="240" w:lineRule="auto"/>
      </w:pPr>
      <w:r w:rsidRPr="00E65674">
        <w:t>strežniki se nahajajo v sistemskih prostorih do katerih imajo dostop samo pooblaščene osebe preko pristopnih mehanizmov,</w:t>
      </w:r>
    </w:p>
    <w:p w14:paraId="4DC68117" w14:textId="77777777" w:rsidR="00323208" w:rsidRPr="00E65674" w:rsidRDefault="00323208" w:rsidP="00323208">
      <w:pPr>
        <w:widowControl/>
        <w:numPr>
          <w:ilvl w:val="0"/>
          <w:numId w:val="15"/>
        </w:numPr>
        <w:autoSpaceDE/>
        <w:autoSpaceDN/>
        <w:adjustRightInd/>
        <w:spacing w:after="200" w:line="240" w:lineRule="auto"/>
      </w:pPr>
      <w:r w:rsidRPr="00E65674">
        <w:lastRenderedPageBreak/>
        <w:t xml:space="preserve">iz internetnega območja so strežniki z osebnimi podatki </w:t>
      </w:r>
      <w:proofErr w:type="spellStart"/>
      <w:r w:rsidRPr="00E65674">
        <w:t>ščiteni</w:t>
      </w:r>
      <w:proofErr w:type="spellEnd"/>
      <w:r w:rsidRPr="00E65674">
        <w:t xml:space="preserve"> preko požarnih pregrad ter drugih mehanizmov, ki preprečujejo zunanje administratorske posege.</w:t>
      </w:r>
    </w:p>
    <w:p w14:paraId="535337E1" w14:textId="77777777" w:rsidR="00323208" w:rsidRPr="00E65674" w:rsidRDefault="00323208" w:rsidP="00323208">
      <w:pPr>
        <w:widowControl/>
        <w:numPr>
          <w:ilvl w:val="0"/>
          <w:numId w:val="15"/>
        </w:numPr>
        <w:autoSpaceDE/>
        <w:autoSpaceDN/>
        <w:adjustRightInd/>
        <w:spacing w:after="200" w:line="240" w:lineRule="auto"/>
      </w:pPr>
      <w:r w:rsidRPr="00E65674">
        <w:t xml:space="preserve">dostop do sistemskih prostorov je omejen (alarmni sistem, zapiralni sistem s kodo, zavarovanje fizičnih dostopov v prostore, kartice s čipi, video nadzor) </w:t>
      </w:r>
    </w:p>
    <w:p w14:paraId="3A939B7D" w14:textId="77777777" w:rsidR="00323208" w:rsidRPr="00E65674" w:rsidRDefault="00323208" w:rsidP="00323208">
      <w:pPr>
        <w:widowControl/>
        <w:numPr>
          <w:ilvl w:val="0"/>
          <w:numId w:val="15"/>
        </w:numPr>
        <w:autoSpaceDE/>
        <w:autoSpaceDN/>
        <w:adjustRightInd/>
        <w:spacing w:after="200" w:line="240" w:lineRule="auto"/>
      </w:pPr>
      <w:r w:rsidRPr="00E65674">
        <w:t>nadzor dostopanja glede sistema za obdelovanje podatkov: dodelitev uporabniških pravic, dodelitev gesel</w:t>
      </w:r>
    </w:p>
    <w:p w14:paraId="4BC0E1B4" w14:textId="77777777" w:rsidR="00323208" w:rsidRPr="00E65674" w:rsidRDefault="00323208" w:rsidP="00323208">
      <w:pPr>
        <w:widowControl/>
        <w:numPr>
          <w:ilvl w:val="0"/>
          <w:numId w:val="15"/>
        </w:numPr>
        <w:autoSpaceDE/>
        <w:autoSpaceDN/>
        <w:adjustRightInd/>
        <w:spacing w:after="200" w:line="240" w:lineRule="auto"/>
      </w:pPr>
      <w:r w:rsidRPr="00E65674">
        <w:t>uporaba požarnega zidu, redno posodabljanje protivirusne zaščite</w:t>
      </w:r>
    </w:p>
    <w:p w14:paraId="419F8152" w14:textId="77777777" w:rsidR="00323208" w:rsidRPr="00E65674" w:rsidRDefault="00323208" w:rsidP="00323208">
      <w:pPr>
        <w:pStyle w:val="Odstavekseznama"/>
        <w:numPr>
          <w:ilvl w:val="0"/>
          <w:numId w:val="7"/>
        </w:numPr>
        <w:suppressAutoHyphens/>
        <w:spacing w:after="200" w:line="240" w:lineRule="auto"/>
        <w:contextualSpacing w:val="0"/>
      </w:pPr>
      <w:r w:rsidRPr="00E65674">
        <w:t>Dostop do podatkov imajo samo pooblaščene osebe s strani obdelovalca. Dostop do podatkov v elektronski obliki je zaščiten z geslom na ravni operacijskega sistema.</w:t>
      </w:r>
    </w:p>
    <w:p w14:paraId="1F30F2D8" w14:textId="77777777" w:rsidR="00323208" w:rsidRPr="00E65674" w:rsidRDefault="00323208" w:rsidP="00323208">
      <w:pPr>
        <w:spacing w:after="200"/>
      </w:pPr>
      <w:r w:rsidRPr="00E65674">
        <w:rPr>
          <w:u w:val="single"/>
        </w:rPr>
        <w:t>UKREPI ZA VARNOST PROGRAMSKE OPREME, KI SE UPORABLJA ZA OBDELAVO OSEBNIH PODATKOV</w:t>
      </w:r>
      <w:r w:rsidRPr="00E65674">
        <w:t>:</w:t>
      </w:r>
    </w:p>
    <w:p w14:paraId="33E109F5" w14:textId="77777777" w:rsidR="00323208" w:rsidRPr="00E65674" w:rsidRDefault="00323208" w:rsidP="00323208">
      <w:pPr>
        <w:spacing w:after="200"/>
      </w:pPr>
      <w:r w:rsidRPr="00E65674">
        <w:t xml:space="preserve">Npr.: </w:t>
      </w:r>
    </w:p>
    <w:p w14:paraId="5B47CC67" w14:textId="77777777" w:rsidR="00323208" w:rsidRPr="00E65674" w:rsidRDefault="00323208" w:rsidP="00323208">
      <w:pPr>
        <w:widowControl/>
        <w:numPr>
          <w:ilvl w:val="0"/>
          <w:numId w:val="15"/>
        </w:numPr>
        <w:autoSpaceDE/>
        <w:autoSpaceDN/>
        <w:adjustRightInd/>
        <w:spacing w:after="200" w:line="240" w:lineRule="auto"/>
      </w:pPr>
      <w:r w:rsidRPr="00E65674">
        <w:t>Redno posodabljanje aplikativne programske opreme</w:t>
      </w:r>
    </w:p>
    <w:p w14:paraId="6C79616F" w14:textId="77777777" w:rsidR="00323208" w:rsidRPr="00E65674" w:rsidRDefault="00323208" w:rsidP="00323208">
      <w:pPr>
        <w:spacing w:after="200"/>
      </w:pPr>
      <w:r w:rsidRPr="00E65674">
        <w:rPr>
          <w:u w:val="single"/>
        </w:rPr>
        <w:t>UKREPI ZA VARNOST PODATKOV V ČASU HRAMBE</w:t>
      </w:r>
      <w:r w:rsidRPr="00E65674">
        <w:t>:</w:t>
      </w:r>
    </w:p>
    <w:p w14:paraId="079BCD3F" w14:textId="77777777" w:rsidR="00323208" w:rsidRPr="00E65674" w:rsidRDefault="00323208" w:rsidP="00323208">
      <w:pPr>
        <w:spacing w:after="200"/>
      </w:pPr>
      <w:r w:rsidRPr="00E65674">
        <w:t>Npr.:</w:t>
      </w:r>
    </w:p>
    <w:p w14:paraId="7F1DAF57" w14:textId="77777777" w:rsidR="00323208" w:rsidRPr="00E65674" w:rsidRDefault="00323208" w:rsidP="00323208">
      <w:pPr>
        <w:widowControl/>
        <w:numPr>
          <w:ilvl w:val="0"/>
          <w:numId w:val="15"/>
        </w:numPr>
        <w:autoSpaceDE/>
        <w:autoSpaceDN/>
        <w:adjustRightInd/>
        <w:spacing w:after="200" w:line="240" w:lineRule="auto"/>
      </w:pPr>
      <w:r w:rsidRPr="00E65674">
        <w:t>Podatki se hranijo v varovanih sistemskih prostorih na sedežu podjetja oziroma v varovanih sistemskih prostorih na rezervni lokaciji</w:t>
      </w:r>
    </w:p>
    <w:p w14:paraId="30DCAB6C" w14:textId="77777777" w:rsidR="00323208" w:rsidRPr="00E65674" w:rsidRDefault="00323208" w:rsidP="00323208">
      <w:pPr>
        <w:spacing w:after="200"/>
      </w:pPr>
      <w:r w:rsidRPr="00E65674">
        <w:rPr>
          <w:u w:val="single"/>
        </w:rPr>
        <w:t>UKREPI ZA VARNOST PROSTOROV, OPREME IN SISITEMSKE PROGRAMSKE OPREME ZA OBDELAVO OSEBNIH PODATKOV</w:t>
      </w:r>
      <w:r w:rsidRPr="00E65674">
        <w:t>:</w:t>
      </w:r>
    </w:p>
    <w:p w14:paraId="1CA909CE" w14:textId="77777777" w:rsidR="00323208" w:rsidRPr="00E65674" w:rsidRDefault="00323208" w:rsidP="00323208">
      <w:pPr>
        <w:spacing w:after="200"/>
      </w:pPr>
      <w:r w:rsidRPr="00E65674">
        <w:t xml:space="preserve">Npr.: </w:t>
      </w:r>
    </w:p>
    <w:p w14:paraId="1BE9E6D3" w14:textId="77777777" w:rsidR="00323208" w:rsidRPr="00E65674" w:rsidRDefault="00323208" w:rsidP="00323208">
      <w:pPr>
        <w:widowControl/>
        <w:numPr>
          <w:ilvl w:val="0"/>
          <w:numId w:val="15"/>
        </w:numPr>
        <w:autoSpaceDE/>
        <w:autoSpaceDN/>
        <w:adjustRightInd/>
        <w:spacing w:after="200" w:line="240" w:lineRule="auto"/>
      </w:pPr>
      <w:r w:rsidRPr="00E65674">
        <w:t>dostop do sistemskih prostorov je omejen (alarmni sistem, zapiralni sistem s kodo, zavarovanje fizičnih dostopov v prostore, kartice s čipi, video nadzor)</w:t>
      </w:r>
    </w:p>
    <w:p w14:paraId="7748EEF6" w14:textId="77777777" w:rsidR="00323208" w:rsidRPr="00E65674" w:rsidRDefault="00323208" w:rsidP="00323208">
      <w:pPr>
        <w:widowControl/>
        <w:numPr>
          <w:ilvl w:val="0"/>
          <w:numId w:val="15"/>
        </w:numPr>
        <w:autoSpaceDE/>
        <w:autoSpaceDN/>
        <w:adjustRightInd/>
        <w:spacing w:after="200" w:line="240" w:lineRule="auto"/>
      </w:pPr>
      <w:r w:rsidRPr="00E65674">
        <w:t>nadzor dostopanja glede sistema za obdelovanje podatkov: dodelitev uporabniških pravic, dodelitev gesel</w:t>
      </w:r>
    </w:p>
    <w:p w14:paraId="44044A0E" w14:textId="77777777" w:rsidR="00323208" w:rsidRPr="00E65674" w:rsidRDefault="00323208" w:rsidP="00323208">
      <w:pPr>
        <w:widowControl/>
        <w:numPr>
          <w:ilvl w:val="0"/>
          <w:numId w:val="15"/>
        </w:numPr>
        <w:autoSpaceDE/>
        <w:autoSpaceDN/>
        <w:adjustRightInd/>
        <w:spacing w:after="200" w:line="240" w:lineRule="auto"/>
      </w:pPr>
      <w:r w:rsidRPr="00E65674">
        <w:t>uporaba požarnega zidu, redno posodabljanje protivirusne zaščite</w:t>
      </w:r>
    </w:p>
    <w:p w14:paraId="7399CA22" w14:textId="77777777" w:rsidR="00323208" w:rsidRPr="00E65674" w:rsidRDefault="00323208" w:rsidP="00323208">
      <w:pPr>
        <w:pStyle w:val="Odstavekseznama"/>
        <w:numPr>
          <w:ilvl w:val="0"/>
          <w:numId w:val="7"/>
        </w:numPr>
        <w:suppressAutoHyphens/>
        <w:spacing w:after="0" w:line="240" w:lineRule="auto"/>
        <w:contextualSpacing w:val="0"/>
      </w:pPr>
      <w:r w:rsidRPr="00E65674">
        <w:t xml:space="preserve">V delovnem času je prostor varovan s prisotnostjo zaposlenih. Izvaja se videonadzor vstopa v poslovne prostore. Izvaja se 24-urno tehnično varovanje. </w:t>
      </w:r>
    </w:p>
    <w:p w14:paraId="6DEC6C64" w14:textId="77777777" w:rsidR="00323208" w:rsidRPr="00E65674" w:rsidRDefault="00323208" w:rsidP="00323208"/>
    <w:p w14:paraId="220723DA" w14:textId="77777777" w:rsidR="00323208" w:rsidRPr="00E65674" w:rsidRDefault="00323208" w:rsidP="00323208">
      <w:pPr>
        <w:pStyle w:val="Odstavekseznama"/>
        <w:numPr>
          <w:ilvl w:val="0"/>
          <w:numId w:val="7"/>
        </w:numPr>
        <w:suppressAutoHyphens/>
        <w:spacing w:after="0" w:line="240" w:lineRule="auto"/>
        <w:contextualSpacing w:val="0"/>
      </w:pPr>
      <w:r w:rsidRPr="00E65674">
        <w:t xml:space="preserve">V delovnem času je prostor varovan s prisotnostjo zaposlenih. Izvaja se videonadzor vstopa v poslovne prostore. Vstop imajo le pooblaščene osebe obdelovalca z </w:t>
      </w:r>
      <w:proofErr w:type="spellStart"/>
      <w:r w:rsidRPr="00E65674">
        <w:t>nfc</w:t>
      </w:r>
      <w:proofErr w:type="spellEnd"/>
      <w:r w:rsidRPr="00E65674">
        <w:t xml:space="preserve"> ključkom, pisarne so pod alarmnim sistemom.</w:t>
      </w:r>
    </w:p>
    <w:p w14:paraId="06F72EDA" w14:textId="77777777" w:rsidR="00323208" w:rsidRPr="00E65674" w:rsidRDefault="00323208" w:rsidP="00323208">
      <w:pPr>
        <w:spacing w:after="200"/>
      </w:pPr>
    </w:p>
    <w:p w14:paraId="53CD0DB4" w14:textId="77777777" w:rsidR="00323208" w:rsidRPr="00E65674" w:rsidRDefault="00323208" w:rsidP="00323208">
      <w:pPr>
        <w:spacing w:after="200"/>
      </w:pPr>
      <w:r w:rsidRPr="00E65674">
        <w:rPr>
          <w:u w:val="single"/>
        </w:rPr>
        <w:t>UKREPI ZA UPORABO ODDALJENEGA DOSTOPA/DELA OD DOMA</w:t>
      </w:r>
      <w:r w:rsidRPr="00E65674">
        <w:t>:,</w:t>
      </w:r>
    </w:p>
    <w:p w14:paraId="7C93882E" w14:textId="77777777" w:rsidR="00323208" w:rsidRPr="00E65674" w:rsidRDefault="00323208" w:rsidP="00323208">
      <w:pPr>
        <w:spacing w:after="200"/>
      </w:pPr>
      <w:r w:rsidRPr="00E65674">
        <w:t xml:space="preserve">Npr.: </w:t>
      </w:r>
    </w:p>
    <w:p w14:paraId="42DC4C17" w14:textId="77777777" w:rsidR="00323208" w:rsidRPr="00E65674" w:rsidRDefault="00323208" w:rsidP="00323208">
      <w:pPr>
        <w:pStyle w:val="Odstavekseznama"/>
        <w:numPr>
          <w:ilvl w:val="0"/>
          <w:numId w:val="7"/>
        </w:numPr>
        <w:suppressAutoHyphens/>
        <w:spacing w:after="0" w:line="240" w:lineRule="auto"/>
        <w:contextualSpacing w:val="0"/>
      </w:pPr>
      <w:r w:rsidRPr="00E65674">
        <w:t>Za oddaljen dostop se uporablja službena oprema ter varna VPN komunikacijska povezava.</w:t>
      </w:r>
    </w:p>
    <w:p w14:paraId="185FE01B" w14:textId="77777777" w:rsidR="00323208" w:rsidRPr="00E65674" w:rsidRDefault="00323208" w:rsidP="00323208"/>
    <w:p w14:paraId="312525CE" w14:textId="77777777" w:rsidR="00323208" w:rsidRPr="00E65674" w:rsidRDefault="00323208" w:rsidP="00323208">
      <w:pPr>
        <w:spacing w:after="200"/>
      </w:pPr>
      <w:r w:rsidRPr="00E65674">
        <w:rPr>
          <w:u w:val="single"/>
        </w:rPr>
        <w:t>UKREPI ZA SLEDLJIVOST OBDELAVE</w:t>
      </w:r>
      <w:r w:rsidRPr="00E65674">
        <w:t>:</w:t>
      </w:r>
    </w:p>
    <w:p w14:paraId="792819F0" w14:textId="77777777" w:rsidR="00323208" w:rsidRPr="00E65674" w:rsidRDefault="00323208" w:rsidP="00323208">
      <w:pPr>
        <w:spacing w:after="200"/>
      </w:pPr>
      <w:r w:rsidRPr="00E65674">
        <w:t xml:space="preserve">Npr.: </w:t>
      </w:r>
    </w:p>
    <w:p w14:paraId="1277FEAE" w14:textId="77777777" w:rsidR="00323208" w:rsidRPr="00E65674" w:rsidRDefault="00323208" w:rsidP="00323208">
      <w:pPr>
        <w:spacing w:after="200"/>
      </w:pPr>
      <w:r w:rsidRPr="00E65674">
        <w:t>- Notranja sledljivost obdelovanja osebnih podatkov, ki omogoča poznejše ugotavljanje, kdaj so bili posamezni osebni podatki obdelani in kdo je to storil.</w:t>
      </w:r>
    </w:p>
    <w:p w14:paraId="207221AB" w14:textId="77777777" w:rsidR="00323208" w:rsidRPr="00E65674" w:rsidRDefault="00323208" w:rsidP="00323208">
      <w:pPr>
        <w:spacing w:after="200"/>
      </w:pPr>
      <w:r w:rsidRPr="00E65674">
        <w:rPr>
          <w:b/>
          <w:bCs/>
        </w:rPr>
        <w:lastRenderedPageBreak/>
        <w:t>5.3 Pomoč upravljavcu</w:t>
      </w:r>
    </w:p>
    <w:p w14:paraId="55826966" w14:textId="77777777" w:rsidR="00323208" w:rsidRPr="00E65674" w:rsidRDefault="00323208" w:rsidP="00323208">
      <w:pPr>
        <w:spacing w:after="200"/>
      </w:pPr>
      <w:r w:rsidRPr="00E65674">
        <w:t>Obdelovalec bo v obsegu pomoči, kot je opredeljena spodaj, kolikor je mogoče pomagal upravljavcu skladno z določbami te pogodbe z uveljavitvijo naslednjih tehničnih in organizacijskih ukrepov:</w:t>
      </w:r>
    </w:p>
    <w:p w14:paraId="07124473" w14:textId="77777777" w:rsidR="00323208" w:rsidRPr="00E65674" w:rsidRDefault="00323208" w:rsidP="00323208">
      <w:pPr>
        <w:spacing w:after="200"/>
        <w:rPr>
          <w:u w:val="single"/>
        </w:rPr>
      </w:pPr>
      <w:r w:rsidRPr="00E65674">
        <w:rPr>
          <w:u w:val="single"/>
        </w:rPr>
        <w:t>SPECIFIČNI TEHNIČNI IN ORGANIZACIJSKI UKREPI, KI JIH BO IZVAJAL OBDELOVALEC ZA ZAGOTAVLJANJE POMOČI UPRAVLJAVCU:</w:t>
      </w:r>
    </w:p>
    <w:p w14:paraId="62D8B3CF" w14:textId="77777777" w:rsidR="00323208" w:rsidRPr="00E65674" w:rsidRDefault="00323208" w:rsidP="00323208">
      <w:pPr>
        <w:spacing w:after="200"/>
      </w:pPr>
      <w:r w:rsidRPr="00E65674">
        <w:t>/</w:t>
      </w:r>
    </w:p>
    <w:p w14:paraId="2E7709B5" w14:textId="77777777" w:rsidR="00323208" w:rsidRPr="00E65674" w:rsidRDefault="00323208" w:rsidP="00323208">
      <w:pPr>
        <w:spacing w:after="200"/>
        <w:rPr>
          <w:u w:val="single"/>
        </w:rPr>
      </w:pPr>
      <w:r w:rsidRPr="00E65674">
        <w:rPr>
          <w:u w:val="single"/>
        </w:rPr>
        <w:t>VSEBINA OBVESTILA O KRŠITVI VARNOSTI OSEBNIH PODATKOV, KI GA BO ZAGOTOVIL OBDELOVALEC:</w:t>
      </w:r>
    </w:p>
    <w:p w14:paraId="27BC21BF" w14:textId="77777777" w:rsidR="00323208" w:rsidRPr="00E65674" w:rsidRDefault="00323208" w:rsidP="00323208">
      <w:pPr>
        <w:pStyle w:val="Odstavekseznama"/>
        <w:numPr>
          <w:ilvl w:val="0"/>
          <w:numId w:val="11"/>
        </w:numPr>
        <w:spacing w:after="0" w:line="240" w:lineRule="auto"/>
        <w:contextualSpacing w:val="0"/>
      </w:pPr>
      <w:r w:rsidRPr="00E65674">
        <w:t>opis vrste kršitve varstva osebnih podatkov, po možnosti tudi kategorije in približno število zadevnih posameznikov, na katere se nanašajo osebni podatki, ter vrste in približno število zadevnih evidenc osebnih podatkov;</w:t>
      </w:r>
    </w:p>
    <w:p w14:paraId="776770AE" w14:textId="77777777" w:rsidR="00323208" w:rsidRPr="00E65674" w:rsidRDefault="00323208" w:rsidP="00323208">
      <w:pPr>
        <w:pStyle w:val="Odstavekseznama"/>
        <w:numPr>
          <w:ilvl w:val="0"/>
          <w:numId w:val="11"/>
        </w:numPr>
        <w:spacing w:after="0" w:line="240" w:lineRule="auto"/>
        <w:contextualSpacing w:val="0"/>
      </w:pPr>
      <w:r w:rsidRPr="00E65674">
        <w:t>sporočilo o imenu in kontaktnih podatkih pooblaščene osebe za varstvo podatkov ali druge kontaktne točke, pri kateri je mogoče pridobiti več informacij;</w:t>
      </w:r>
    </w:p>
    <w:p w14:paraId="565AAA50" w14:textId="77777777" w:rsidR="00323208" w:rsidRPr="00E65674" w:rsidRDefault="00323208" w:rsidP="00323208">
      <w:pPr>
        <w:pStyle w:val="Odstavekseznama"/>
        <w:numPr>
          <w:ilvl w:val="0"/>
          <w:numId w:val="11"/>
        </w:numPr>
        <w:spacing w:after="0" w:line="240" w:lineRule="auto"/>
        <w:contextualSpacing w:val="0"/>
      </w:pPr>
      <w:r w:rsidRPr="00E65674">
        <w:t>opis verjetnih posledic kršitve varstva osebnih podatkov;</w:t>
      </w:r>
    </w:p>
    <w:p w14:paraId="6F449680" w14:textId="77777777" w:rsidR="00323208" w:rsidRPr="00E65674" w:rsidRDefault="00323208" w:rsidP="00323208">
      <w:pPr>
        <w:pStyle w:val="Odstavekseznama"/>
        <w:numPr>
          <w:ilvl w:val="0"/>
          <w:numId w:val="11"/>
        </w:numPr>
        <w:spacing w:after="0" w:line="240" w:lineRule="auto"/>
        <w:contextualSpacing w:val="0"/>
      </w:pPr>
      <w:r w:rsidRPr="00E65674">
        <w:t>opis ukrepov, ki jih obdelovalec sprejme ali katerih sprejetje predlaga za obravnavanje kršitve varstva osebnih podatkov, pa tudi ukrepov za ublažitev morebitnih škodljivih učinkov kršitve, če je to ustrezno.</w:t>
      </w:r>
    </w:p>
    <w:p w14:paraId="354EABBB" w14:textId="77777777" w:rsidR="00323208" w:rsidRPr="00E65674" w:rsidRDefault="00323208" w:rsidP="00323208">
      <w:pPr>
        <w:spacing w:after="200"/>
      </w:pPr>
    </w:p>
    <w:p w14:paraId="261EE8E5" w14:textId="77777777" w:rsidR="00323208" w:rsidRPr="00E65674" w:rsidRDefault="00323208" w:rsidP="00323208">
      <w:pPr>
        <w:spacing w:after="200"/>
      </w:pPr>
      <w:r w:rsidRPr="00E65674">
        <w:rPr>
          <w:u w:val="single"/>
        </w:rPr>
        <w:t>POSTOPEK, KI GA MORA UPOŠTEVATI OBDELOVALEC PRI NUDENJU POMOČI UPRAVLJAVCU PRI IZPOLNJEVANJU OBVEZNOSTI UPRAVLJAVCA GLEDE OBVEŠČANJA POSAMEZNIKOV O KRŠITVAH VARNOSTI OSEBNIH PODATKOV</w:t>
      </w:r>
      <w:r w:rsidRPr="00E65674">
        <w:t>:</w:t>
      </w:r>
    </w:p>
    <w:p w14:paraId="0AD9695E" w14:textId="77777777" w:rsidR="00323208" w:rsidRPr="00E65674" w:rsidRDefault="00323208" w:rsidP="00323208">
      <w:pPr>
        <w:spacing w:after="200"/>
      </w:pPr>
      <w:r w:rsidRPr="00E65674">
        <w:t xml:space="preserve">Obdelovalec lahko izdela seznam posameznikov in njihovih naslovov, na katere se nanaša morebitna kršitev ter ga posredovati upravljavcu. </w:t>
      </w:r>
    </w:p>
    <w:p w14:paraId="51ABFC43" w14:textId="77777777" w:rsidR="00323208" w:rsidRPr="00E65674" w:rsidRDefault="00323208" w:rsidP="00323208">
      <w:pPr>
        <w:spacing w:after="200"/>
      </w:pPr>
      <w:r w:rsidRPr="00E65674">
        <w:rPr>
          <w:u w:val="single"/>
        </w:rPr>
        <w:t>POSTOPEK, KI GA MORA UPOŠTEVATI OBDELOVALEC PRI NUDENJU POMOČI PRI IZPOLNJEVANJU OBVEZNOSTI UPRAVLJAVCA GLEDE IZVAJANJA OCEN UČINKOV V ZVEZI Z VARSTVOM PODATKOV IN MOREBITNEGA PREDHODNEGA POSVETOVANJA Z NADZORNIM ORGANOM</w:t>
      </w:r>
      <w:r w:rsidRPr="00E65674">
        <w:t>:</w:t>
      </w:r>
    </w:p>
    <w:p w14:paraId="4DF96A42" w14:textId="77777777" w:rsidR="00323208" w:rsidRPr="00E65674" w:rsidRDefault="00323208" w:rsidP="00323208">
      <w:pPr>
        <w:spacing w:after="200"/>
      </w:pPr>
      <w:r w:rsidRPr="00E65674">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46E5099" w14:textId="77777777" w:rsidR="00323208" w:rsidRPr="00E65674" w:rsidRDefault="00323208" w:rsidP="00323208">
      <w:pPr>
        <w:spacing w:after="200"/>
      </w:pPr>
      <w:r w:rsidRPr="00E65674">
        <w:rPr>
          <w:b/>
          <w:bCs/>
        </w:rPr>
        <w:t xml:space="preserve">5.4 Roki hrambe podatkov/postopki izbrisa podatkov </w:t>
      </w:r>
    </w:p>
    <w:p w14:paraId="4716E9A1" w14:textId="6D7B21E0" w:rsidR="00323208" w:rsidRPr="00E65674" w:rsidRDefault="00323208" w:rsidP="00323208">
      <w:pPr>
        <w:spacing w:after="200"/>
      </w:pPr>
      <w:r w:rsidRPr="00E65674">
        <w:t>V poštev pride rok hrambe glede na trajanje pogodbe, kot izhaja iz 3</w:t>
      </w:r>
      <w:r w:rsidR="000C4BB3">
        <w:t>6</w:t>
      </w:r>
      <w:r w:rsidRPr="00E65674">
        <w:t>. člena te pogodbe v zvezi s 4</w:t>
      </w:r>
      <w:r w:rsidR="000C4BB3">
        <w:t>2.</w:t>
      </w:r>
      <w:r w:rsidRPr="00E65674">
        <w:t xml:space="preserve"> členom . </w:t>
      </w:r>
    </w:p>
    <w:p w14:paraId="550D9CA1" w14:textId="77777777" w:rsidR="00323208" w:rsidRPr="00E65674" w:rsidRDefault="00323208" w:rsidP="00323208">
      <w:pPr>
        <w:spacing w:after="200"/>
      </w:pPr>
      <w:r w:rsidRPr="00E65674">
        <w:rPr>
          <w:b/>
          <w:bCs/>
        </w:rPr>
        <w:t>5.5 Lokacija obdelave podatkov</w:t>
      </w:r>
    </w:p>
    <w:p w14:paraId="063EAFD9" w14:textId="77777777" w:rsidR="00323208" w:rsidRPr="00E65674" w:rsidRDefault="00323208" w:rsidP="00323208">
      <w:pPr>
        <w:spacing w:after="200"/>
      </w:pPr>
      <w:r w:rsidRPr="00E65674">
        <w:t>Obdelava osebnih podatkov skladno z dogovorom/s pogodbo ne sme potekati na drugih lokacijah, razen naslednjih brez predhodne pisne odobritve upravljavca:</w:t>
      </w:r>
    </w:p>
    <w:p w14:paraId="2DECC5C4" w14:textId="77777777" w:rsidR="00323208" w:rsidRPr="00E65674" w:rsidRDefault="00323208" w:rsidP="00323208">
      <w:pPr>
        <w:spacing w:after="200"/>
        <w:ind w:left="720"/>
        <w:contextualSpacing/>
      </w:pPr>
    </w:p>
    <w:p w14:paraId="6F6BB0F0" w14:textId="77777777" w:rsidR="00323208" w:rsidRPr="00E65674" w:rsidRDefault="00323208" w:rsidP="00323208">
      <w:pPr>
        <w:spacing w:after="200"/>
      </w:pPr>
      <w:r w:rsidRPr="00E65674">
        <w:rPr>
          <w:b/>
          <w:bCs/>
        </w:rPr>
        <w:t xml:space="preserve">5.6 Navodilo glede prenosa osebnih podatkov v tretje države </w:t>
      </w:r>
    </w:p>
    <w:p w14:paraId="116FE4FF" w14:textId="77777777" w:rsidR="00323208" w:rsidRPr="00E65674" w:rsidRDefault="00323208" w:rsidP="00323208">
      <w:pPr>
        <w:spacing w:after="200"/>
      </w:pPr>
      <w:r w:rsidRPr="00E65674">
        <w:t xml:space="preserve">V konkretnem primeru se podatki ne prenašajo v tretje države v smislu obdelave osebnih podatkov. </w:t>
      </w:r>
    </w:p>
    <w:p w14:paraId="0CB0BD37" w14:textId="77777777" w:rsidR="00323208" w:rsidRPr="00E65674" w:rsidRDefault="00323208" w:rsidP="00323208">
      <w:pPr>
        <w:spacing w:after="200"/>
      </w:pPr>
      <w:r w:rsidRPr="00E65674">
        <w:rPr>
          <w:b/>
          <w:bCs/>
        </w:rPr>
        <w:t>5.7 Postopki izvajanja pregledov s strani upravljavca, vključno z izvajanjem pregledov, nad obdelavami osebnih podatkov pri obdelovalcu</w:t>
      </w:r>
    </w:p>
    <w:p w14:paraId="7357B1C2" w14:textId="77777777" w:rsidR="00323208" w:rsidRPr="00E65674" w:rsidRDefault="00323208" w:rsidP="00323208">
      <w:pPr>
        <w:spacing w:after="200"/>
      </w:pPr>
      <w:r w:rsidRPr="00E65674">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064B43F6" w14:textId="77777777" w:rsidR="00323208" w:rsidRPr="00E65674" w:rsidRDefault="00323208" w:rsidP="00323208">
      <w:pPr>
        <w:spacing w:after="200"/>
      </w:pPr>
      <w:r w:rsidRPr="00E65674">
        <w:rPr>
          <w:b/>
          <w:bCs/>
        </w:rPr>
        <w:t>5.8 Če je ustrezno: Postopki izvajanja revizij s stani upravljavca, vključno z izvajanjem pregledov, nad obdelavami osebnih podatkov pri pod-izvajalcu oziroma pod-obdelovalcu</w:t>
      </w:r>
    </w:p>
    <w:p w14:paraId="107AD7D0" w14:textId="77777777" w:rsidR="00323208" w:rsidRPr="00774895" w:rsidRDefault="00323208" w:rsidP="00323208">
      <w:pPr>
        <w:spacing w:after="200"/>
      </w:pPr>
      <w:r w:rsidRPr="00E65674">
        <w:t>Naloge nadzora pod-izvajalca oziroma pod-obdelovalca zagotavlja obdelovalec na svoje stroške.</w:t>
      </w:r>
    </w:p>
    <w:p w14:paraId="53B5F6D1" w14:textId="77777777" w:rsidR="00323208" w:rsidRPr="00C3210B" w:rsidRDefault="00323208" w:rsidP="00323208">
      <w:pPr>
        <w:spacing w:after="200"/>
      </w:pPr>
    </w:p>
    <w:p w14:paraId="46421F92" w14:textId="55052D14" w:rsidR="00233A7D" w:rsidRPr="00C3210B" w:rsidRDefault="00233A7D" w:rsidP="00A62E7A">
      <w:pPr>
        <w:spacing w:after="200"/>
      </w:pPr>
    </w:p>
    <w:sectPr w:rsidR="00233A7D" w:rsidRPr="00C3210B" w:rsidSect="002A6721">
      <w:headerReference w:type="default" r:id="rId12"/>
      <w:footerReference w:type="default" r:id="rId13"/>
      <w:headerReference w:type="first" r:id="rId14"/>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2714" w14:textId="77777777" w:rsidR="00F3579B" w:rsidRDefault="00F3579B" w:rsidP="009060FB">
      <w:r>
        <w:separator/>
      </w:r>
    </w:p>
    <w:p w14:paraId="02CAED55" w14:textId="77777777" w:rsidR="00F3579B" w:rsidRDefault="00F3579B" w:rsidP="009060FB"/>
  </w:endnote>
  <w:endnote w:type="continuationSeparator" w:id="0">
    <w:p w14:paraId="0CC9F651" w14:textId="77777777" w:rsidR="00F3579B" w:rsidRDefault="00F3579B" w:rsidP="009060FB">
      <w:r>
        <w:continuationSeparator/>
      </w:r>
    </w:p>
    <w:p w14:paraId="3AFB417D" w14:textId="77777777" w:rsidR="00F3579B" w:rsidRDefault="00F3579B"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7D947CED" w:rsidR="008136B2" w:rsidRPr="00715803" w:rsidRDefault="002B2140" w:rsidP="002F0B80">
    <w:pPr>
      <w:pStyle w:val="Noga"/>
      <w:pBdr>
        <w:top w:val="single" w:sz="4" w:space="1" w:color="auto"/>
      </w:pBdr>
    </w:pPr>
    <w:r>
      <w:rPr>
        <w:sz w:val="16"/>
        <w:szCs w:val="16"/>
      </w:rPr>
      <w:t>ODMSPU-52/2022</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0F68" w14:textId="77777777" w:rsidR="00F3579B" w:rsidRDefault="00F3579B" w:rsidP="009060FB">
      <w:r>
        <w:separator/>
      </w:r>
    </w:p>
    <w:p w14:paraId="7D68D56E" w14:textId="77777777" w:rsidR="00F3579B" w:rsidRDefault="00F3579B" w:rsidP="009060FB"/>
  </w:footnote>
  <w:footnote w:type="continuationSeparator" w:id="0">
    <w:p w14:paraId="1BB6121C" w14:textId="77777777" w:rsidR="00F3579B" w:rsidRDefault="00F3579B" w:rsidP="009060FB">
      <w:r>
        <w:continuationSeparator/>
      </w:r>
    </w:p>
    <w:p w14:paraId="32E17CC3" w14:textId="77777777" w:rsidR="00F3579B" w:rsidRDefault="00F3579B"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E37E" w14:textId="15F53D68" w:rsidR="00BB6425" w:rsidRDefault="00BB6425" w:rsidP="002A6721">
    <w:pPr>
      <w:pStyle w:val="Glava"/>
      <w:pBdr>
        <w:bottom w:val="single" w:sz="4" w:space="1" w:color="auto"/>
      </w:pBdr>
    </w:pPr>
    <w:r>
      <w:rPr>
        <w:noProof/>
      </w:rPr>
      <w:drawing>
        <wp:inline distT="0" distB="0" distL="0" distR="0" wp14:anchorId="7C417028" wp14:editId="05350580">
          <wp:extent cx="1936750" cy="590550"/>
          <wp:effectExtent l="0" t="0" r="6350" b="0"/>
          <wp:docPr id="3" name="Slika 3" descr="Logo sofinancerja (zastava EU) ter navedba sofinancerja, ki je Evropska komisija, program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 sofinancerja (zastava EU) ter navedba sofinancerja, ki je Evropska komisija, program NextGenerationE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36750" cy="590550"/>
                  </a:xfrm>
                  <a:prstGeom prst="rect">
                    <a:avLst/>
                  </a:prstGeom>
                  <a:noFill/>
                  <a:ln>
                    <a:noFill/>
                  </a:ln>
                </pic:spPr>
              </pic:pic>
            </a:graphicData>
          </a:graphic>
        </wp:inline>
      </w:drawing>
    </w:r>
  </w:p>
  <w:p w14:paraId="5A95A357" w14:textId="66B8D56A"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4305F"/>
    <w:multiLevelType w:val="hybridMultilevel"/>
    <w:tmpl w:val="8FA63BA4"/>
    <w:lvl w:ilvl="0" w:tplc="6A7EDA7E">
      <w:start w:val="1"/>
      <w:numFmt w:val="decimal"/>
      <w:pStyle w:val="len"/>
      <w:lvlText w:val="%1. člen"/>
      <w:lvlJc w:val="left"/>
      <w:pPr>
        <w:ind w:left="5889"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5922FFD"/>
    <w:multiLevelType w:val="hybridMultilevel"/>
    <w:tmpl w:val="ADA64AF4"/>
    <w:lvl w:ilvl="0" w:tplc="0424000F">
      <w:start w:val="1"/>
      <w:numFmt w:val="decimal"/>
      <w:lvlText w:val="%1."/>
      <w:lvlJc w:val="left"/>
      <w:pPr>
        <w:ind w:left="720" w:hanging="360"/>
      </w:pPr>
      <w:rPr>
        <w:rFonts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24669E"/>
    <w:multiLevelType w:val="hybridMultilevel"/>
    <w:tmpl w:val="6C987C7A"/>
    <w:lvl w:ilvl="0" w:tplc="FFFFFFFF">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9"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08478B"/>
    <w:multiLevelType w:val="hybridMultilevel"/>
    <w:tmpl w:val="6C987C7A"/>
    <w:lvl w:ilvl="0" w:tplc="DF4C26A0">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8D1AD5"/>
    <w:multiLevelType w:val="hybridMultilevel"/>
    <w:tmpl w:val="23CA84AA"/>
    <w:lvl w:ilvl="0" w:tplc="843ED3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1936317">
    <w:abstractNumId w:val="18"/>
  </w:num>
  <w:num w:numId="2" w16cid:durableId="1339842110">
    <w:abstractNumId w:val="15"/>
  </w:num>
  <w:num w:numId="3" w16cid:durableId="1873297706">
    <w:abstractNumId w:val="6"/>
  </w:num>
  <w:num w:numId="4" w16cid:durableId="54357886">
    <w:abstractNumId w:val="10"/>
  </w:num>
  <w:num w:numId="5" w16cid:durableId="1645887367">
    <w:abstractNumId w:val="12"/>
  </w:num>
  <w:num w:numId="6" w16cid:durableId="1526164890">
    <w:abstractNumId w:val="4"/>
  </w:num>
  <w:num w:numId="7" w16cid:durableId="571087954">
    <w:abstractNumId w:val="8"/>
  </w:num>
  <w:num w:numId="8" w16cid:durableId="314797883">
    <w:abstractNumId w:val="13"/>
  </w:num>
  <w:num w:numId="9" w16cid:durableId="1008212550">
    <w:abstractNumId w:val="21"/>
  </w:num>
  <w:num w:numId="10" w16cid:durableId="1319461014">
    <w:abstractNumId w:val="2"/>
  </w:num>
  <w:num w:numId="11" w16cid:durableId="1751003839">
    <w:abstractNumId w:val="19"/>
  </w:num>
  <w:num w:numId="12" w16cid:durableId="1983079300">
    <w:abstractNumId w:val="14"/>
  </w:num>
  <w:num w:numId="13" w16cid:durableId="1358239356">
    <w:abstractNumId w:val="16"/>
  </w:num>
  <w:num w:numId="14" w16cid:durableId="893151996">
    <w:abstractNumId w:val="11"/>
  </w:num>
  <w:num w:numId="15" w16cid:durableId="1526678614">
    <w:abstractNumId w:val="7"/>
  </w:num>
  <w:num w:numId="16" w16cid:durableId="1427773211">
    <w:abstractNumId w:val="23"/>
  </w:num>
  <w:num w:numId="17" w16cid:durableId="2064211769">
    <w:abstractNumId w:val="9"/>
  </w:num>
  <w:num w:numId="18" w16cid:durableId="434785704">
    <w:abstractNumId w:val="25"/>
  </w:num>
  <w:num w:numId="19" w16cid:durableId="1384333108">
    <w:abstractNumId w:val="24"/>
  </w:num>
  <w:num w:numId="20" w16cid:durableId="1400901463">
    <w:abstractNumId w:val="20"/>
  </w:num>
  <w:num w:numId="21" w16cid:durableId="48110978">
    <w:abstractNumId w:val="22"/>
  </w:num>
  <w:num w:numId="22" w16cid:durableId="1298989510">
    <w:abstractNumId w:val="5"/>
  </w:num>
  <w:num w:numId="23" w16cid:durableId="1567455189">
    <w:abstractNumId w:val="12"/>
  </w:num>
  <w:num w:numId="24" w16cid:durableId="221404729">
    <w:abstractNumId w:val="17"/>
  </w:num>
  <w:num w:numId="25" w16cid:durableId="945696842">
    <w:abstractNumId w:val="12"/>
  </w:num>
  <w:num w:numId="26" w16cid:durableId="182898016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BC3"/>
    <w:rsid w:val="0001135A"/>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5B74"/>
    <w:rsid w:val="00035C2B"/>
    <w:rsid w:val="0004106C"/>
    <w:rsid w:val="00043BFE"/>
    <w:rsid w:val="00046BB1"/>
    <w:rsid w:val="00046D3C"/>
    <w:rsid w:val="00047D22"/>
    <w:rsid w:val="00050D47"/>
    <w:rsid w:val="0005487D"/>
    <w:rsid w:val="000558A9"/>
    <w:rsid w:val="00056E62"/>
    <w:rsid w:val="000602C0"/>
    <w:rsid w:val="000602F3"/>
    <w:rsid w:val="00060E93"/>
    <w:rsid w:val="00061B03"/>
    <w:rsid w:val="00063865"/>
    <w:rsid w:val="00063BD0"/>
    <w:rsid w:val="00064C13"/>
    <w:rsid w:val="00065E2E"/>
    <w:rsid w:val="00066E00"/>
    <w:rsid w:val="000703AD"/>
    <w:rsid w:val="00071534"/>
    <w:rsid w:val="00072FBC"/>
    <w:rsid w:val="00080E94"/>
    <w:rsid w:val="00082749"/>
    <w:rsid w:val="00083D23"/>
    <w:rsid w:val="00087F3E"/>
    <w:rsid w:val="00090770"/>
    <w:rsid w:val="000917D1"/>
    <w:rsid w:val="00091B2A"/>
    <w:rsid w:val="0009715A"/>
    <w:rsid w:val="000A03C9"/>
    <w:rsid w:val="000A1794"/>
    <w:rsid w:val="000A2714"/>
    <w:rsid w:val="000A4EAF"/>
    <w:rsid w:val="000A5994"/>
    <w:rsid w:val="000A66D1"/>
    <w:rsid w:val="000B0920"/>
    <w:rsid w:val="000B0BCB"/>
    <w:rsid w:val="000B4941"/>
    <w:rsid w:val="000B4BCB"/>
    <w:rsid w:val="000B4FF2"/>
    <w:rsid w:val="000C001C"/>
    <w:rsid w:val="000C4BB3"/>
    <w:rsid w:val="000C569B"/>
    <w:rsid w:val="000C7C92"/>
    <w:rsid w:val="000D2A51"/>
    <w:rsid w:val="000D493F"/>
    <w:rsid w:val="000D5063"/>
    <w:rsid w:val="000E0B03"/>
    <w:rsid w:val="000E11EA"/>
    <w:rsid w:val="000E13C9"/>
    <w:rsid w:val="000E2554"/>
    <w:rsid w:val="000E2917"/>
    <w:rsid w:val="000E38C3"/>
    <w:rsid w:val="000E38D6"/>
    <w:rsid w:val="000E4385"/>
    <w:rsid w:val="000E486B"/>
    <w:rsid w:val="000E6EDF"/>
    <w:rsid w:val="000E7880"/>
    <w:rsid w:val="000E7B40"/>
    <w:rsid w:val="000F37BD"/>
    <w:rsid w:val="000F5CD0"/>
    <w:rsid w:val="000F6F99"/>
    <w:rsid w:val="001004BA"/>
    <w:rsid w:val="0010072E"/>
    <w:rsid w:val="00104447"/>
    <w:rsid w:val="001049CA"/>
    <w:rsid w:val="00104DC9"/>
    <w:rsid w:val="00106183"/>
    <w:rsid w:val="0010680A"/>
    <w:rsid w:val="001076D7"/>
    <w:rsid w:val="00113D3D"/>
    <w:rsid w:val="00114BFB"/>
    <w:rsid w:val="00120427"/>
    <w:rsid w:val="00122647"/>
    <w:rsid w:val="00122992"/>
    <w:rsid w:val="00123AAC"/>
    <w:rsid w:val="00124BF7"/>
    <w:rsid w:val="00124F0E"/>
    <w:rsid w:val="001276A8"/>
    <w:rsid w:val="001305CE"/>
    <w:rsid w:val="00131E06"/>
    <w:rsid w:val="0013202B"/>
    <w:rsid w:val="00134C90"/>
    <w:rsid w:val="001361F1"/>
    <w:rsid w:val="001364E7"/>
    <w:rsid w:val="001462A2"/>
    <w:rsid w:val="0014652B"/>
    <w:rsid w:val="00147FD4"/>
    <w:rsid w:val="00150F52"/>
    <w:rsid w:val="00151CCA"/>
    <w:rsid w:val="00156E71"/>
    <w:rsid w:val="00161006"/>
    <w:rsid w:val="00161613"/>
    <w:rsid w:val="00162FB6"/>
    <w:rsid w:val="0016354D"/>
    <w:rsid w:val="00163BF6"/>
    <w:rsid w:val="00164B59"/>
    <w:rsid w:val="00164B84"/>
    <w:rsid w:val="00166BC3"/>
    <w:rsid w:val="00166D30"/>
    <w:rsid w:val="00166E65"/>
    <w:rsid w:val="001678DB"/>
    <w:rsid w:val="001711D2"/>
    <w:rsid w:val="001757D7"/>
    <w:rsid w:val="001779C2"/>
    <w:rsid w:val="00181F93"/>
    <w:rsid w:val="001841AE"/>
    <w:rsid w:val="001879C2"/>
    <w:rsid w:val="0019014F"/>
    <w:rsid w:val="0019258A"/>
    <w:rsid w:val="00192A9F"/>
    <w:rsid w:val="00193E6D"/>
    <w:rsid w:val="0019660C"/>
    <w:rsid w:val="001A0789"/>
    <w:rsid w:val="001A27A4"/>
    <w:rsid w:val="001A29CF"/>
    <w:rsid w:val="001A446C"/>
    <w:rsid w:val="001B0873"/>
    <w:rsid w:val="001B142B"/>
    <w:rsid w:val="001B22FC"/>
    <w:rsid w:val="001B5851"/>
    <w:rsid w:val="001B6480"/>
    <w:rsid w:val="001C3623"/>
    <w:rsid w:val="001C72C5"/>
    <w:rsid w:val="001D0ED6"/>
    <w:rsid w:val="001D305B"/>
    <w:rsid w:val="001D387C"/>
    <w:rsid w:val="001D5418"/>
    <w:rsid w:val="001D7C3A"/>
    <w:rsid w:val="001E74C7"/>
    <w:rsid w:val="001F1AFA"/>
    <w:rsid w:val="001F23DC"/>
    <w:rsid w:val="001F2F66"/>
    <w:rsid w:val="001F52AB"/>
    <w:rsid w:val="001F7E89"/>
    <w:rsid w:val="002005AA"/>
    <w:rsid w:val="00200695"/>
    <w:rsid w:val="002012E5"/>
    <w:rsid w:val="002014F8"/>
    <w:rsid w:val="0020312A"/>
    <w:rsid w:val="00203F0B"/>
    <w:rsid w:val="002045CA"/>
    <w:rsid w:val="00204B97"/>
    <w:rsid w:val="002052A8"/>
    <w:rsid w:val="00205A2B"/>
    <w:rsid w:val="00210696"/>
    <w:rsid w:val="00210DE6"/>
    <w:rsid w:val="00212D9D"/>
    <w:rsid w:val="00216E0C"/>
    <w:rsid w:val="00221FE9"/>
    <w:rsid w:val="00224DDB"/>
    <w:rsid w:val="002254AB"/>
    <w:rsid w:val="002324D7"/>
    <w:rsid w:val="00233A7D"/>
    <w:rsid w:val="00233B8A"/>
    <w:rsid w:val="00235326"/>
    <w:rsid w:val="002364F0"/>
    <w:rsid w:val="002365EB"/>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9037B"/>
    <w:rsid w:val="00290F80"/>
    <w:rsid w:val="00291FC0"/>
    <w:rsid w:val="002921AB"/>
    <w:rsid w:val="002935FD"/>
    <w:rsid w:val="002941F3"/>
    <w:rsid w:val="002941FA"/>
    <w:rsid w:val="00295631"/>
    <w:rsid w:val="002A078F"/>
    <w:rsid w:val="002A0825"/>
    <w:rsid w:val="002A084D"/>
    <w:rsid w:val="002A6721"/>
    <w:rsid w:val="002A79DC"/>
    <w:rsid w:val="002A7EE7"/>
    <w:rsid w:val="002B0D30"/>
    <w:rsid w:val="002B17B5"/>
    <w:rsid w:val="002B2140"/>
    <w:rsid w:val="002B4076"/>
    <w:rsid w:val="002B51AF"/>
    <w:rsid w:val="002B5B40"/>
    <w:rsid w:val="002B6061"/>
    <w:rsid w:val="002B6900"/>
    <w:rsid w:val="002C1485"/>
    <w:rsid w:val="002C148B"/>
    <w:rsid w:val="002C1688"/>
    <w:rsid w:val="002C2C8C"/>
    <w:rsid w:val="002C415E"/>
    <w:rsid w:val="002D46C6"/>
    <w:rsid w:val="002D4779"/>
    <w:rsid w:val="002D48EF"/>
    <w:rsid w:val="002E22EF"/>
    <w:rsid w:val="002E297E"/>
    <w:rsid w:val="002E2AF8"/>
    <w:rsid w:val="002E306A"/>
    <w:rsid w:val="002E4660"/>
    <w:rsid w:val="002E4952"/>
    <w:rsid w:val="002E7943"/>
    <w:rsid w:val="002F0B80"/>
    <w:rsid w:val="002F3AE0"/>
    <w:rsid w:val="002F3F50"/>
    <w:rsid w:val="002F6ABC"/>
    <w:rsid w:val="00300F12"/>
    <w:rsid w:val="00304D0D"/>
    <w:rsid w:val="00304D1D"/>
    <w:rsid w:val="0030580B"/>
    <w:rsid w:val="00307541"/>
    <w:rsid w:val="00310C04"/>
    <w:rsid w:val="00310F7E"/>
    <w:rsid w:val="003112A7"/>
    <w:rsid w:val="003131C9"/>
    <w:rsid w:val="00313771"/>
    <w:rsid w:val="0031450B"/>
    <w:rsid w:val="00316FAC"/>
    <w:rsid w:val="003174E8"/>
    <w:rsid w:val="00321619"/>
    <w:rsid w:val="00322FED"/>
    <w:rsid w:val="00323208"/>
    <w:rsid w:val="0032358A"/>
    <w:rsid w:val="00323933"/>
    <w:rsid w:val="00325101"/>
    <w:rsid w:val="00325BFB"/>
    <w:rsid w:val="00330A93"/>
    <w:rsid w:val="00330CBC"/>
    <w:rsid w:val="00332055"/>
    <w:rsid w:val="003331B6"/>
    <w:rsid w:val="00334834"/>
    <w:rsid w:val="003353EF"/>
    <w:rsid w:val="00340CF7"/>
    <w:rsid w:val="00341ABF"/>
    <w:rsid w:val="00341CA3"/>
    <w:rsid w:val="00343299"/>
    <w:rsid w:val="0034367B"/>
    <w:rsid w:val="00343871"/>
    <w:rsid w:val="003440EE"/>
    <w:rsid w:val="003507C0"/>
    <w:rsid w:val="003535A7"/>
    <w:rsid w:val="00353D11"/>
    <w:rsid w:val="00354A8B"/>
    <w:rsid w:val="00360D3B"/>
    <w:rsid w:val="00361321"/>
    <w:rsid w:val="00362901"/>
    <w:rsid w:val="00362F7A"/>
    <w:rsid w:val="0036308C"/>
    <w:rsid w:val="003632F4"/>
    <w:rsid w:val="003644D4"/>
    <w:rsid w:val="00365F6A"/>
    <w:rsid w:val="0036760C"/>
    <w:rsid w:val="00370A0E"/>
    <w:rsid w:val="00377FA1"/>
    <w:rsid w:val="003823D4"/>
    <w:rsid w:val="00382686"/>
    <w:rsid w:val="0038289D"/>
    <w:rsid w:val="003831F4"/>
    <w:rsid w:val="003836F8"/>
    <w:rsid w:val="003836FD"/>
    <w:rsid w:val="0038565D"/>
    <w:rsid w:val="0038748F"/>
    <w:rsid w:val="00387E3C"/>
    <w:rsid w:val="00387F24"/>
    <w:rsid w:val="003906E1"/>
    <w:rsid w:val="00392A83"/>
    <w:rsid w:val="0039327F"/>
    <w:rsid w:val="00394375"/>
    <w:rsid w:val="00394385"/>
    <w:rsid w:val="00396871"/>
    <w:rsid w:val="00397503"/>
    <w:rsid w:val="00397682"/>
    <w:rsid w:val="0039781E"/>
    <w:rsid w:val="003A050D"/>
    <w:rsid w:val="003A229E"/>
    <w:rsid w:val="003A2E37"/>
    <w:rsid w:val="003A54CC"/>
    <w:rsid w:val="003B5B5B"/>
    <w:rsid w:val="003B5FA5"/>
    <w:rsid w:val="003B6625"/>
    <w:rsid w:val="003B69D1"/>
    <w:rsid w:val="003C0001"/>
    <w:rsid w:val="003C09C9"/>
    <w:rsid w:val="003C0CCA"/>
    <w:rsid w:val="003C173C"/>
    <w:rsid w:val="003C26A9"/>
    <w:rsid w:val="003C3A61"/>
    <w:rsid w:val="003C4B61"/>
    <w:rsid w:val="003C73B5"/>
    <w:rsid w:val="003D3307"/>
    <w:rsid w:val="003D3AC6"/>
    <w:rsid w:val="003D5FF9"/>
    <w:rsid w:val="003D7D0A"/>
    <w:rsid w:val="003E18E3"/>
    <w:rsid w:val="003E2F57"/>
    <w:rsid w:val="003E4D54"/>
    <w:rsid w:val="003E5CB8"/>
    <w:rsid w:val="003E6BD4"/>
    <w:rsid w:val="003F291B"/>
    <w:rsid w:val="003F67BC"/>
    <w:rsid w:val="003F6871"/>
    <w:rsid w:val="004000D3"/>
    <w:rsid w:val="00401230"/>
    <w:rsid w:val="00403EC6"/>
    <w:rsid w:val="00404F5F"/>
    <w:rsid w:val="00404FEF"/>
    <w:rsid w:val="00405103"/>
    <w:rsid w:val="00412EDF"/>
    <w:rsid w:val="00413825"/>
    <w:rsid w:val="0041469A"/>
    <w:rsid w:val="004146DC"/>
    <w:rsid w:val="00416070"/>
    <w:rsid w:val="004165C4"/>
    <w:rsid w:val="004221FF"/>
    <w:rsid w:val="00425534"/>
    <w:rsid w:val="004261FE"/>
    <w:rsid w:val="00427278"/>
    <w:rsid w:val="0042751D"/>
    <w:rsid w:val="00431921"/>
    <w:rsid w:val="00434038"/>
    <w:rsid w:val="00436F7C"/>
    <w:rsid w:val="004376F3"/>
    <w:rsid w:val="00442B95"/>
    <w:rsid w:val="00443F90"/>
    <w:rsid w:val="00445682"/>
    <w:rsid w:val="00447180"/>
    <w:rsid w:val="0045210C"/>
    <w:rsid w:val="004531A6"/>
    <w:rsid w:val="004537D8"/>
    <w:rsid w:val="00453FA4"/>
    <w:rsid w:val="00454562"/>
    <w:rsid w:val="00454FB3"/>
    <w:rsid w:val="00455019"/>
    <w:rsid w:val="004620FB"/>
    <w:rsid w:val="00466598"/>
    <w:rsid w:val="004674AE"/>
    <w:rsid w:val="004674E0"/>
    <w:rsid w:val="00467D35"/>
    <w:rsid w:val="004709D6"/>
    <w:rsid w:val="004730CF"/>
    <w:rsid w:val="0047353A"/>
    <w:rsid w:val="0047363E"/>
    <w:rsid w:val="00473A41"/>
    <w:rsid w:val="00473CD1"/>
    <w:rsid w:val="00473E32"/>
    <w:rsid w:val="00474D4C"/>
    <w:rsid w:val="00475A28"/>
    <w:rsid w:val="00475E72"/>
    <w:rsid w:val="00476B01"/>
    <w:rsid w:val="00477B5B"/>
    <w:rsid w:val="004868B9"/>
    <w:rsid w:val="00491543"/>
    <w:rsid w:val="0049211A"/>
    <w:rsid w:val="0049339F"/>
    <w:rsid w:val="00493D90"/>
    <w:rsid w:val="00494F1F"/>
    <w:rsid w:val="0049693F"/>
    <w:rsid w:val="004969F2"/>
    <w:rsid w:val="00496A00"/>
    <w:rsid w:val="004A2073"/>
    <w:rsid w:val="004A2F75"/>
    <w:rsid w:val="004A322D"/>
    <w:rsid w:val="004A3A8A"/>
    <w:rsid w:val="004A3DCB"/>
    <w:rsid w:val="004A6F49"/>
    <w:rsid w:val="004A73B7"/>
    <w:rsid w:val="004A79D4"/>
    <w:rsid w:val="004B024E"/>
    <w:rsid w:val="004B0518"/>
    <w:rsid w:val="004B46B1"/>
    <w:rsid w:val="004B62D5"/>
    <w:rsid w:val="004B7254"/>
    <w:rsid w:val="004C092A"/>
    <w:rsid w:val="004C1F8E"/>
    <w:rsid w:val="004C3F46"/>
    <w:rsid w:val="004C47D9"/>
    <w:rsid w:val="004D07C6"/>
    <w:rsid w:val="004D1BFB"/>
    <w:rsid w:val="004D1D0A"/>
    <w:rsid w:val="004D3A04"/>
    <w:rsid w:val="004D4D28"/>
    <w:rsid w:val="004D5FCC"/>
    <w:rsid w:val="004D6604"/>
    <w:rsid w:val="004E043B"/>
    <w:rsid w:val="004E2791"/>
    <w:rsid w:val="004E33DC"/>
    <w:rsid w:val="004E3A93"/>
    <w:rsid w:val="004E59CE"/>
    <w:rsid w:val="004F151F"/>
    <w:rsid w:val="004F1B31"/>
    <w:rsid w:val="004F52D5"/>
    <w:rsid w:val="004F6873"/>
    <w:rsid w:val="004F72D7"/>
    <w:rsid w:val="0050108E"/>
    <w:rsid w:val="00504F5D"/>
    <w:rsid w:val="00507A6D"/>
    <w:rsid w:val="00511915"/>
    <w:rsid w:val="00511DA8"/>
    <w:rsid w:val="00513B66"/>
    <w:rsid w:val="005160F1"/>
    <w:rsid w:val="0051657C"/>
    <w:rsid w:val="00516993"/>
    <w:rsid w:val="00521DA9"/>
    <w:rsid w:val="00523F01"/>
    <w:rsid w:val="0052451B"/>
    <w:rsid w:val="00527511"/>
    <w:rsid w:val="00531F87"/>
    <w:rsid w:val="00534CFF"/>
    <w:rsid w:val="00535B9E"/>
    <w:rsid w:val="00537045"/>
    <w:rsid w:val="00542612"/>
    <w:rsid w:val="00542F1E"/>
    <w:rsid w:val="005438BD"/>
    <w:rsid w:val="00543B20"/>
    <w:rsid w:val="0054525B"/>
    <w:rsid w:val="005455FB"/>
    <w:rsid w:val="00545872"/>
    <w:rsid w:val="005508C3"/>
    <w:rsid w:val="00550F65"/>
    <w:rsid w:val="0055266B"/>
    <w:rsid w:val="00555063"/>
    <w:rsid w:val="005569BF"/>
    <w:rsid w:val="00557076"/>
    <w:rsid w:val="00560841"/>
    <w:rsid w:val="00560AF1"/>
    <w:rsid w:val="005634E0"/>
    <w:rsid w:val="0056483B"/>
    <w:rsid w:val="00565513"/>
    <w:rsid w:val="00565778"/>
    <w:rsid w:val="0056707A"/>
    <w:rsid w:val="00567419"/>
    <w:rsid w:val="00570DF6"/>
    <w:rsid w:val="005710C4"/>
    <w:rsid w:val="005743F6"/>
    <w:rsid w:val="00574B62"/>
    <w:rsid w:val="005767C4"/>
    <w:rsid w:val="00580449"/>
    <w:rsid w:val="00580F6E"/>
    <w:rsid w:val="00581604"/>
    <w:rsid w:val="005829BE"/>
    <w:rsid w:val="00585A01"/>
    <w:rsid w:val="005868F5"/>
    <w:rsid w:val="00586A4C"/>
    <w:rsid w:val="00591146"/>
    <w:rsid w:val="00592FB5"/>
    <w:rsid w:val="00593861"/>
    <w:rsid w:val="00593B7A"/>
    <w:rsid w:val="00597301"/>
    <w:rsid w:val="00597978"/>
    <w:rsid w:val="005A3723"/>
    <w:rsid w:val="005A43D2"/>
    <w:rsid w:val="005A4D30"/>
    <w:rsid w:val="005A58C5"/>
    <w:rsid w:val="005A5E26"/>
    <w:rsid w:val="005A6150"/>
    <w:rsid w:val="005B0D46"/>
    <w:rsid w:val="005B1785"/>
    <w:rsid w:val="005B1908"/>
    <w:rsid w:val="005B1A93"/>
    <w:rsid w:val="005B3D27"/>
    <w:rsid w:val="005C325F"/>
    <w:rsid w:val="005C3E78"/>
    <w:rsid w:val="005C5E5B"/>
    <w:rsid w:val="005D1B40"/>
    <w:rsid w:val="005D1F31"/>
    <w:rsid w:val="005D5BDF"/>
    <w:rsid w:val="005D60F9"/>
    <w:rsid w:val="005D7A95"/>
    <w:rsid w:val="005E0791"/>
    <w:rsid w:val="005E58B6"/>
    <w:rsid w:val="005E6F81"/>
    <w:rsid w:val="005F255B"/>
    <w:rsid w:val="005F5779"/>
    <w:rsid w:val="005F6499"/>
    <w:rsid w:val="005F6D32"/>
    <w:rsid w:val="005F6EBC"/>
    <w:rsid w:val="005F71CA"/>
    <w:rsid w:val="00600289"/>
    <w:rsid w:val="00601363"/>
    <w:rsid w:val="00601E85"/>
    <w:rsid w:val="0060379A"/>
    <w:rsid w:val="00612019"/>
    <w:rsid w:val="006133E4"/>
    <w:rsid w:val="0061370D"/>
    <w:rsid w:val="00614589"/>
    <w:rsid w:val="00615EFD"/>
    <w:rsid w:val="00617A61"/>
    <w:rsid w:val="00622D2E"/>
    <w:rsid w:val="00623C66"/>
    <w:rsid w:val="00626FA4"/>
    <w:rsid w:val="00630B7D"/>
    <w:rsid w:val="00630ED1"/>
    <w:rsid w:val="006329D7"/>
    <w:rsid w:val="00633052"/>
    <w:rsid w:val="006339EF"/>
    <w:rsid w:val="00634A71"/>
    <w:rsid w:val="00634C4B"/>
    <w:rsid w:val="00635C71"/>
    <w:rsid w:val="006375C6"/>
    <w:rsid w:val="006418FB"/>
    <w:rsid w:val="00641DA7"/>
    <w:rsid w:val="006427C8"/>
    <w:rsid w:val="006431C4"/>
    <w:rsid w:val="006438F1"/>
    <w:rsid w:val="0065014A"/>
    <w:rsid w:val="006513E6"/>
    <w:rsid w:val="00651A55"/>
    <w:rsid w:val="00652BA4"/>
    <w:rsid w:val="00653C6D"/>
    <w:rsid w:val="006541B3"/>
    <w:rsid w:val="0065706C"/>
    <w:rsid w:val="006602FE"/>
    <w:rsid w:val="00660796"/>
    <w:rsid w:val="00660CD9"/>
    <w:rsid w:val="00660EC2"/>
    <w:rsid w:val="00660F17"/>
    <w:rsid w:val="0066123D"/>
    <w:rsid w:val="00662603"/>
    <w:rsid w:val="006646E8"/>
    <w:rsid w:val="00664CEC"/>
    <w:rsid w:val="006666AB"/>
    <w:rsid w:val="00666783"/>
    <w:rsid w:val="00670147"/>
    <w:rsid w:val="00674B94"/>
    <w:rsid w:val="00676986"/>
    <w:rsid w:val="00681A8A"/>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076"/>
    <w:rsid w:val="006B2398"/>
    <w:rsid w:val="006B5E93"/>
    <w:rsid w:val="006B6104"/>
    <w:rsid w:val="006B7813"/>
    <w:rsid w:val="006C0603"/>
    <w:rsid w:val="006C46D5"/>
    <w:rsid w:val="006C4E1F"/>
    <w:rsid w:val="006C6FD1"/>
    <w:rsid w:val="006C79A0"/>
    <w:rsid w:val="006D0935"/>
    <w:rsid w:val="006D1192"/>
    <w:rsid w:val="006D254B"/>
    <w:rsid w:val="006D345A"/>
    <w:rsid w:val="006D348D"/>
    <w:rsid w:val="006D5939"/>
    <w:rsid w:val="006D60B9"/>
    <w:rsid w:val="006D7143"/>
    <w:rsid w:val="006E10A8"/>
    <w:rsid w:val="006E1D2C"/>
    <w:rsid w:val="006E2726"/>
    <w:rsid w:val="006E457A"/>
    <w:rsid w:val="006E554C"/>
    <w:rsid w:val="006E5E35"/>
    <w:rsid w:val="006F00C8"/>
    <w:rsid w:val="006F0A66"/>
    <w:rsid w:val="006F14BC"/>
    <w:rsid w:val="006F20E0"/>
    <w:rsid w:val="006F2D96"/>
    <w:rsid w:val="006F3538"/>
    <w:rsid w:val="006F39F2"/>
    <w:rsid w:val="006F45B6"/>
    <w:rsid w:val="006F7498"/>
    <w:rsid w:val="00700D71"/>
    <w:rsid w:val="00706564"/>
    <w:rsid w:val="0071461B"/>
    <w:rsid w:val="00714635"/>
    <w:rsid w:val="007153BD"/>
    <w:rsid w:val="00715803"/>
    <w:rsid w:val="00716FAC"/>
    <w:rsid w:val="00720D5C"/>
    <w:rsid w:val="00720EB5"/>
    <w:rsid w:val="007240EA"/>
    <w:rsid w:val="007244DA"/>
    <w:rsid w:val="00726F15"/>
    <w:rsid w:val="00727280"/>
    <w:rsid w:val="007355BA"/>
    <w:rsid w:val="0073573F"/>
    <w:rsid w:val="00746625"/>
    <w:rsid w:val="00750D83"/>
    <w:rsid w:val="00753AFD"/>
    <w:rsid w:val="007546A2"/>
    <w:rsid w:val="007548C1"/>
    <w:rsid w:val="007556B1"/>
    <w:rsid w:val="007607CF"/>
    <w:rsid w:val="007610B3"/>
    <w:rsid w:val="007624B5"/>
    <w:rsid w:val="007624EC"/>
    <w:rsid w:val="007646AF"/>
    <w:rsid w:val="007648BB"/>
    <w:rsid w:val="00764BDE"/>
    <w:rsid w:val="00764D8D"/>
    <w:rsid w:val="00767817"/>
    <w:rsid w:val="00767903"/>
    <w:rsid w:val="007705EA"/>
    <w:rsid w:val="007720B0"/>
    <w:rsid w:val="007730F0"/>
    <w:rsid w:val="0077349A"/>
    <w:rsid w:val="0077482B"/>
    <w:rsid w:val="00774ADF"/>
    <w:rsid w:val="00775198"/>
    <w:rsid w:val="0077691C"/>
    <w:rsid w:val="00777794"/>
    <w:rsid w:val="007816A7"/>
    <w:rsid w:val="00785468"/>
    <w:rsid w:val="007875E0"/>
    <w:rsid w:val="007921BE"/>
    <w:rsid w:val="00793D73"/>
    <w:rsid w:val="00794A39"/>
    <w:rsid w:val="007956DE"/>
    <w:rsid w:val="00796712"/>
    <w:rsid w:val="0079712A"/>
    <w:rsid w:val="007A21C6"/>
    <w:rsid w:val="007A3217"/>
    <w:rsid w:val="007A3BEF"/>
    <w:rsid w:val="007A4BA0"/>
    <w:rsid w:val="007B106C"/>
    <w:rsid w:val="007B2222"/>
    <w:rsid w:val="007B55E3"/>
    <w:rsid w:val="007B61B2"/>
    <w:rsid w:val="007B6ED9"/>
    <w:rsid w:val="007C0299"/>
    <w:rsid w:val="007C118D"/>
    <w:rsid w:val="007C2BCF"/>
    <w:rsid w:val="007C3C3D"/>
    <w:rsid w:val="007C469F"/>
    <w:rsid w:val="007C46F5"/>
    <w:rsid w:val="007C6BFF"/>
    <w:rsid w:val="007C7D57"/>
    <w:rsid w:val="007D0A73"/>
    <w:rsid w:val="007D0DDA"/>
    <w:rsid w:val="007D2115"/>
    <w:rsid w:val="007D751A"/>
    <w:rsid w:val="007D76F4"/>
    <w:rsid w:val="007F4050"/>
    <w:rsid w:val="007F53D4"/>
    <w:rsid w:val="008014D5"/>
    <w:rsid w:val="00801B87"/>
    <w:rsid w:val="00804E8D"/>
    <w:rsid w:val="008055BE"/>
    <w:rsid w:val="0081082D"/>
    <w:rsid w:val="00811A53"/>
    <w:rsid w:val="00811AFE"/>
    <w:rsid w:val="008136B2"/>
    <w:rsid w:val="00816458"/>
    <w:rsid w:val="0081740F"/>
    <w:rsid w:val="008205F9"/>
    <w:rsid w:val="00821EAE"/>
    <w:rsid w:val="00824940"/>
    <w:rsid w:val="00826495"/>
    <w:rsid w:val="00831FFA"/>
    <w:rsid w:val="0083669D"/>
    <w:rsid w:val="008435D8"/>
    <w:rsid w:val="008446B5"/>
    <w:rsid w:val="00845B26"/>
    <w:rsid w:val="00845FF5"/>
    <w:rsid w:val="00846449"/>
    <w:rsid w:val="00847E79"/>
    <w:rsid w:val="00852CEC"/>
    <w:rsid w:val="008546B4"/>
    <w:rsid w:val="00854BEE"/>
    <w:rsid w:val="00854D94"/>
    <w:rsid w:val="00855336"/>
    <w:rsid w:val="00855E0E"/>
    <w:rsid w:val="0085625E"/>
    <w:rsid w:val="00861E67"/>
    <w:rsid w:val="0086616C"/>
    <w:rsid w:val="00867894"/>
    <w:rsid w:val="00870CBF"/>
    <w:rsid w:val="0087485F"/>
    <w:rsid w:val="0087510B"/>
    <w:rsid w:val="00876704"/>
    <w:rsid w:val="008767D8"/>
    <w:rsid w:val="00877179"/>
    <w:rsid w:val="00883482"/>
    <w:rsid w:val="008834A8"/>
    <w:rsid w:val="00885296"/>
    <w:rsid w:val="0088727D"/>
    <w:rsid w:val="0089022A"/>
    <w:rsid w:val="00893CB1"/>
    <w:rsid w:val="0089436E"/>
    <w:rsid w:val="008971B1"/>
    <w:rsid w:val="008A0841"/>
    <w:rsid w:val="008A152E"/>
    <w:rsid w:val="008A3F30"/>
    <w:rsid w:val="008A490B"/>
    <w:rsid w:val="008A4EE5"/>
    <w:rsid w:val="008A64C3"/>
    <w:rsid w:val="008A78D2"/>
    <w:rsid w:val="008A7D2B"/>
    <w:rsid w:val="008B1F80"/>
    <w:rsid w:val="008B368F"/>
    <w:rsid w:val="008B622F"/>
    <w:rsid w:val="008C16DD"/>
    <w:rsid w:val="008C419A"/>
    <w:rsid w:val="008C4FD5"/>
    <w:rsid w:val="008C522E"/>
    <w:rsid w:val="008C6D06"/>
    <w:rsid w:val="008D0C31"/>
    <w:rsid w:val="008D1710"/>
    <w:rsid w:val="008D1C06"/>
    <w:rsid w:val="008D22E7"/>
    <w:rsid w:val="008D2948"/>
    <w:rsid w:val="008D2B57"/>
    <w:rsid w:val="008D5613"/>
    <w:rsid w:val="008D6A2A"/>
    <w:rsid w:val="008E447A"/>
    <w:rsid w:val="008E73F9"/>
    <w:rsid w:val="008F194A"/>
    <w:rsid w:val="008F5E48"/>
    <w:rsid w:val="008F72CF"/>
    <w:rsid w:val="00902CAC"/>
    <w:rsid w:val="00904D0E"/>
    <w:rsid w:val="009060FB"/>
    <w:rsid w:val="009061FA"/>
    <w:rsid w:val="00906738"/>
    <w:rsid w:val="00907B14"/>
    <w:rsid w:val="00912E4F"/>
    <w:rsid w:val="00913AAC"/>
    <w:rsid w:val="00916C65"/>
    <w:rsid w:val="0092154A"/>
    <w:rsid w:val="009229CD"/>
    <w:rsid w:val="009238BD"/>
    <w:rsid w:val="00923C13"/>
    <w:rsid w:val="00924C15"/>
    <w:rsid w:val="0092546E"/>
    <w:rsid w:val="00930B31"/>
    <w:rsid w:val="00931230"/>
    <w:rsid w:val="00934CA2"/>
    <w:rsid w:val="00937D07"/>
    <w:rsid w:val="00941F5A"/>
    <w:rsid w:val="009425EE"/>
    <w:rsid w:val="00943031"/>
    <w:rsid w:val="00943F30"/>
    <w:rsid w:val="00947B22"/>
    <w:rsid w:val="00952F0F"/>
    <w:rsid w:val="009547CC"/>
    <w:rsid w:val="00957E8D"/>
    <w:rsid w:val="00960D36"/>
    <w:rsid w:val="00961E06"/>
    <w:rsid w:val="009629C7"/>
    <w:rsid w:val="00963203"/>
    <w:rsid w:val="009632DA"/>
    <w:rsid w:val="009664A6"/>
    <w:rsid w:val="00970211"/>
    <w:rsid w:val="009711A5"/>
    <w:rsid w:val="009752F8"/>
    <w:rsid w:val="0097570F"/>
    <w:rsid w:val="00976EAF"/>
    <w:rsid w:val="009813F9"/>
    <w:rsid w:val="0098656E"/>
    <w:rsid w:val="00986DBE"/>
    <w:rsid w:val="009878B7"/>
    <w:rsid w:val="00991881"/>
    <w:rsid w:val="00993C01"/>
    <w:rsid w:val="0099413A"/>
    <w:rsid w:val="00994C55"/>
    <w:rsid w:val="009A025B"/>
    <w:rsid w:val="009A2826"/>
    <w:rsid w:val="009A3F45"/>
    <w:rsid w:val="009A4B78"/>
    <w:rsid w:val="009A5175"/>
    <w:rsid w:val="009A6FBC"/>
    <w:rsid w:val="009B0588"/>
    <w:rsid w:val="009B11AF"/>
    <w:rsid w:val="009B13DE"/>
    <w:rsid w:val="009B3C51"/>
    <w:rsid w:val="009B6B8B"/>
    <w:rsid w:val="009C0A2B"/>
    <w:rsid w:val="009C281A"/>
    <w:rsid w:val="009C2DE5"/>
    <w:rsid w:val="009C3E92"/>
    <w:rsid w:val="009C5CAF"/>
    <w:rsid w:val="009C61AF"/>
    <w:rsid w:val="009C7324"/>
    <w:rsid w:val="009D25D3"/>
    <w:rsid w:val="009D491D"/>
    <w:rsid w:val="009E10FA"/>
    <w:rsid w:val="009E208B"/>
    <w:rsid w:val="009E223D"/>
    <w:rsid w:val="009E3131"/>
    <w:rsid w:val="009F1D62"/>
    <w:rsid w:val="009F36EC"/>
    <w:rsid w:val="009F6F08"/>
    <w:rsid w:val="00A002AE"/>
    <w:rsid w:val="00A02640"/>
    <w:rsid w:val="00A02DC5"/>
    <w:rsid w:val="00A03047"/>
    <w:rsid w:val="00A04F46"/>
    <w:rsid w:val="00A07AE1"/>
    <w:rsid w:val="00A104C9"/>
    <w:rsid w:val="00A10705"/>
    <w:rsid w:val="00A10918"/>
    <w:rsid w:val="00A12B18"/>
    <w:rsid w:val="00A14C12"/>
    <w:rsid w:val="00A20180"/>
    <w:rsid w:val="00A216A0"/>
    <w:rsid w:val="00A227D4"/>
    <w:rsid w:val="00A228ED"/>
    <w:rsid w:val="00A2296F"/>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3B86"/>
    <w:rsid w:val="00A6413E"/>
    <w:rsid w:val="00A71CDA"/>
    <w:rsid w:val="00A71DEE"/>
    <w:rsid w:val="00A71E5A"/>
    <w:rsid w:val="00A72588"/>
    <w:rsid w:val="00A741A0"/>
    <w:rsid w:val="00A75AE8"/>
    <w:rsid w:val="00A801A4"/>
    <w:rsid w:val="00A80BB6"/>
    <w:rsid w:val="00A835BB"/>
    <w:rsid w:val="00A84FB3"/>
    <w:rsid w:val="00A86E37"/>
    <w:rsid w:val="00A9258E"/>
    <w:rsid w:val="00A92D92"/>
    <w:rsid w:val="00A92DEA"/>
    <w:rsid w:val="00A95F48"/>
    <w:rsid w:val="00A972B6"/>
    <w:rsid w:val="00AA2108"/>
    <w:rsid w:val="00AA2903"/>
    <w:rsid w:val="00AA31B0"/>
    <w:rsid w:val="00AA32CD"/>
    <w:rsid w:val="00AA3C34"/>
    <w:rsid w:val="00AA665A"/>
    <w:rsid w:val="00AA7BB0"/>
    <w:rsid w:val="00AB0008"/>
    <w:rsid w:val="00AB0276"/>
    <w:rsid w:val="00AB2350"/>
    <w:rsid w:val="00AB40AF"/>
    <w:rsid w:val="00AB4850"/>
    <w:rsid w:val="00AB6E14"/>
    <w:rsid w:val="00AB7031"/>
    <w:rsid w:val="00AB76E2"/>
    <w:rsid w:val="00AC01B3"/>
    <w:rsid w:val="00AC4120"/>
    <w:rsid w:val="00AC6591"/>
    <w:rsid w:val="00AC66BD"/>
    <w:rsid w:val="00AD022F"/>
    <w:rsid w:val="00AD2334"/>
    <w:rsid w:val="00AD2F5D"/>
    <w:rsid w:val="00AD3AEC"/>
    <w:rsid w:val="00AD405B"/>
    <w:rsid w:val="00AD4280"/>
    <w:rsid w:val="00AE01C3"/>
    <w:rsid w:val="00AE2265"/>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5AF8"/>
    <w:rsid w:val="00B21BBF"/>
    <w:rsid w:val="00B22D3D"/>
    <w:rsid w:val="00B23BA4"/>
    <w:rsid w:val="00B244DE"/>
    <w:rsid w:val="00B25A86"/>
    <w:rsid w:val="00B310E8"/>
    <w:rsid w:val="00B32A0C"/>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2C28"/>
    <w:rsid w:val="00B6617C"/>
    <w:rsid w:val="00B6752F"/>
    <w:rsid w:val="00B67F62"/>
    <w:rsid w:val="00B70B1E"/>
    <w:rsid w:val="00B729CD"/>
    <w:rsid w:val="00B73DAC"/>
    <w:rsid w:val="00B74126"/>
    <w:rsid w:val="00B84306"/>
    <w:rsid w:val="00B848E6"/>
    <w:rsid w:val="00B85F35"/>
    <w:rsid w:val="00B870E0"/>
    <w:rsid w:val="00B87CFA"/>
    <w:rsid w:val="00B90B27"/>
    <w:rsid w:val="00B90F46"/>
    <w:rsid w:val="00B919AF"/>
    <w:rsid w:val="00B91BDF"/>
    <w:rsid w:val="00B91C96"/>
    <w:rsid w:val="00B94727"/>
    <w:rsid w:val="00B964EC"/>
    <w:rsid w:val="00B97AEB"/>
    <w:rsid w:val="00B97C7C"/>
    <w:rsid w:val="00BA34E9"/>
    <w:rsid w:val="00BA4502"/>
    <w:rsid w:val="00BA569B"/>
    <w:rsid w:val="00BA6242"/>
    <w:rsid w:val="00BB0264"/>
    <w:rsid w:val="00BB087B"/>
    <w:rsid w:val="00BB0A2C"/>
    <w:rsid w:val="00BB3092"/>
    <w:rsid w:val="00BB3571"/>
    <w:rsid w:val="00BB4705"/>
    <w:rsid w:val="00BB5A25"/>
    <w:rsid w:val="00BB6425"/>
    <w:rsid w:val="00BB6B9A"/>
    <w:rsid w:val="00BB763C"/>
    <w:rsid w:val="00BC080A"/>
    <w:rsid w:val="00BC22BD"/>
    <w:rsid w:val="00BC2B9F"/>
    <w:rsid w:val="00BC2C36"/>
    <w:rsid w:val="00BC53D5"/>
    <w:rsid w:val="00BC7440"/>
    <w:rsid w:val="00BD37BC"/>
    <w:rsid w:val="00BD3DF9"/>
    <w:rsid w:val="00BD7DC5"/>
    <w:rsid w:val="00BE0D13"/>
    <w:rsid w:val="00BE18EC"/>
    <w:rsid w:val="00BE2189"/>
    <w:rsid w:val="00BE383A"/>
    <w:rsid w:val="00BE4CFA"/>
    <w:rsid w:val="00BE68D4"/>
    <w:rsid w:val="00BE6FC3"/>
    <w:rsid w:val="00BE7764"/>
    <w:rsid w:val="00BE7D03"/>
    <w:rsid w:val="00BF05CE"/>
    <w:rsid w:val="00BF41C0"/>
    <w:rsid w:val="00BF65C7"/>
    <w:rsid w:val="00BF6A49"/>
    <w:rsid w:val="00BF6CD5"/>
    <w:rsid w:val="00C01456"/>
    <w:rsid w:val="00C02C7A"/>
    <w:rsid w:val="00C03506"/>
    <w:rsid w:val="00C03CEB"/>
    <w:rsid w:val="00C04577"/>
    <w:rsid w:val="00C11A97"/>
    <w:rsid w:val="00C12F39"/>
    <w:rsid w:val="00C13C35"/>
    <w:rsid w:val="00C16C14"/>
    <w:rsid w:val="00C17C55"/>
    <w:rsid w:val="00C17F7E"/>
    <w:rsid w:val="00C209D4"/>
    <w:rsid w:val="00C224AD"/>
    <w:rsid w:val="00C23FA0"/>
    <w:rsid w:val="00C252E4"/>
    <w:rsid w:val="00C30550"/>
    <w:rsid w:val="00C31171"/>
    <w:rsid w:val="00C3210B"/>
    <w:rsid w:val="00C328AF"/>
    <w:rsid w:val="00C34ADF"/>
    <w:rsid w:val="00C34F1B"/>
    <w:rsid w:val="00C35B64"/>
    <w:rsid w:val="00C366CD"/>
    <w:rsid w:val="00C36C57"/>
    <w:rsid w:val="00C4016F"/>
    <w:rsid w:val="00C422CA"/>
    <w:rsid w:val="00C431F3"/>
    <w:rsid w:val="00C471A1"/>
    <w:rsid w:val="00C4727C"/>
    <w:rsid w:val="00C50939"/>
    <w:rsid w:val="00C51402"/>
    <w:rsid w:val="00C5141D"/>
    <w:rsid w:val="00C528D5"/>
    <w:rsid w:val="00C530E9"/>
    <w:rsid w:val="00C5348E"/>
    <w:rsid w:val="00C538B2"/>
    <w:rsid w:val="00C53AE1"/>
    <w:rsid w:val="00C56934"/>
    <w:rsid w:val="00C603D5"/>
    <w:rsid w:val="00C6248E"/>
    <w:rsid w:val="00C65BE7"/>
    <w:rsid w:val="00C665A0"/>
    <w:rsid w:val="00C7181E"/>
    <w:rsid w:val="00C765D9"/>
    <w:rsid w:val="00C770A9"/>
    <w:rsid w:val="00C772BE"/>
    <w:rsid w:val="00C84FAB"/>
    <w:rsid w:val="00CA60CD"/>
    <w:rsid w:val="00CA6207"/>
    <w:rsid w:val="00CA7533"/>
    <w:rsid w:val="00CA75C3"/>
    <w:rsid w:val="00CA789D"/>
    <w:rsid w:val="00CB176C"/>
    <w:rsid w:val="00CB6AAB"/>
    <w:rsid w:val="00CC0859"/>
    <w:rsid w:val="00CC0AE0"/>
    <w:rsid w:val="00CC0C12"/>
    <w:rsid w:val="00CC5460"/>
    <w:rsid w:val="00CC6609"/>
    <w:rsid w:val="00CC7117"/>
    <w:rsid w:val="00CC72CC"/>
    <w:rsid w:val="00CC7A33"/>
    <w:rsid w:val="00CD1410"/>
    <w:rsid w:val="00CD1E87"/>
    <w:rsid w:val="00CD4A47"/>
    <w:rsid w:val="00CD5CA8"/>
    <w:rsid w:val="00CE1949"/>
    <w:rsid w:val="00CE1EAB"/>
    <w:rsid w:val="00CE26B9"/>
    <w:rsid w:val="00CE44FF"/>
    <w:rsid w:val="00CF18C9"/>
    <w:rsid w:val="00CF1B16"/>
    <w:rsid w:val="00CF5021"/>
    <w:rsid w:val="00CF5CBF"/>
    <w:rsid w:val="00CF7C4D"/>
    <w:rsid w:val="00D00555"/>
    <w:rsid w:val="00D0273F"/>
    <w:rsid w:val="00D03DEB"/>
    <w:rsid w:val="00D04E2C"/>
    <w:rsid w:val="00D106D8"/>
    <w:rsid w:val="00D11B4E"/>
    <w:rsid w:val="00D12855"/>
    <w:rsid w:val="00D13079"/>
    <w:rsid w:val="00D137D8"/>
    <w:rsid w:val="00D13D8B"/>
    <w:rsid w:val="00D14BCC"/>
    <w:rsid w:val="00D14E05"/>
    <w:rsid w:val="00D16874"/>
    <w:rsid w:val="00D17377"/>
    <w:rsid w:val="00D17468"/>
    <w:rsid w:val="00D21109"/>
    <w:rsid w:val="00D215B4"/>
    <w:rsid w:val="00D2195E"/>
    <w:rsid w:val="00D24B42"/>
    <w:rsid w:val="00D25FD5"/>
    <w:rsid w:val="00D26429"/>
    <w:rsid w:val="00D27D81"/>
    <w:rsid w:val="00D32505"/>
    <w:rsid w:val="00D3254C"/>
    <w:rsid w:val="00D330A8"/>
    <w:rsid w:val="00D348E0"/>
    <w:rsid w:val="00D3520A"/>
    <w:rsid w:val="00D356E8"/>
    <w:rsid w:val="00D365C9"/>
    <w:rsid w:val="00D37B00"/>
    <w:rsid w:val="00D412F2"/>
    <w:rsid w:val="00D44E94"/>
    <w:rsid w:val="00D4517F"/>
    <w:rsid w:val="00D45B1D"/>
    <w:rsid w:val="00D461CB"/>
    <w:rsid w:val="00D47903"/>
    <w:rsid w:val="00D5134B"/>
    <w:rsid w:val="00D51B81"/>
    <w:rsid w:val="00D52912"/>
    <w:rsid w:val="00D532BF"/>
    <w:rsid w:val="00D54D96"/>
    <w:rsid w:val="00D56432"/>
    <w:rsid w:val="00D57E0F"/>
    <w:rsid w:val="00D60F55"/>
    <w:rsid w:val="00D61723"/>
    <w:rsid w:val="00D656AD"/>
    <w:rsid w:val="00D667B5"/>
    <w:rsid w:val="00D66A8D"/>
    <w:rsid w:val="00D7173D"/>
    <w:rsid w:val="00D73D1D"/>
    <w:rsid w:val="00D74D2B"/>
    <w:rsid w:val="00D750A1"/>
    <w:rsid w:val="00D761C3"/>
    <w:rsid w:val="00D768EA"/>
    <w:rsid w:val="00D83D61"/>
    <w:rsid w:val="00D83F5C"/>
    <w:rsid w:val="00D84774"/>
    <w:rsid w:val="00D853A8"/>
    <w:rsid w:val="00D869F9"/>
    <w:rsid w:val="00D872E7"/>
    <w:rsid w:val="00D9269D"/>
    <w:rsid w:val="00D958B6"/>
    <w:rsid w:val="00D966FE"/>
    <w:rsid w:val="00DA0179"/>
    <w:rsid w:val="00DA0561"/>
    <w:rsid w:val="00DA0876"/>
    <w:rsid w:val="00DA0DBC"/>
    <w:rsid w:val="00DA1A1A"/>
    <w:rsid w:val="00DA4450"/>
    <w:rsid w:val="00DA5097"/>
    <w:rsid w:val="00DA6A6E"/>
    <w:rsid w:val="00DB068B"/>
    <w:rsid w:val="00DB3B2C"/>
    <w:rsid w:val="00DC0A07"/>
    <w:rsid w:val="00DC0E9F"/>
    <w:rsid w:val="00DC1A2F"/>
    <w:rsid w:val="00DC3444"/>
    <w:rsid w:val="00DC43ED"/>
    <w:rsid w:val="00DC500D"/>
    <w:rsid w:val="00DC5968"/>
    <w:rsid w:val="00DC71AB"/>
    <w:rsid w:val="00DD1270"/>
    <w:rsid w:val="00DD2EE7"/>
    <w:rsid w:val="00DD3CF7"/>
    <w:rsid w:val="00DD4640"/>
    <w:rsid w:val="00DD52DF"/>
    <w:rsid w:val="00DD5B2B"/>
    <w:rsid w:val="00DE6987"/>
    <w:rsid w:val="00DE752C"/>
    <w:rsid w:val="00DE7DAA"/>
    <w:rsid w:val="00DF113A"/>
    <w:rsid w:val="00DF36D9"/>
    <w:rsid w:val="00DF5D73"/>
    <w:rsid w:val="00DF79AE"/>
    <w:rsid w:val="00E018DC"/>
    <w:rsid w:val="00E02E90"/>
    <w:rsid w:val="00E0333E"/>
    <w:rsid w:val="00E10963"/>
    <w:rsid w:val="00E11B12"/>
    <w:rsid w:val="00E14D0D"/>
    <w:rsid w:val="00E219DC"/>
    <w:rsid w:val="00E21E02"/>
    <w:rsid w:val="00E24570"/>
    <w:rsid w:val="00E2476F"/>
    <w:rsid w:val="00E27000"/>
    <w:rsid w:val="00E27638"/>
    <w:rsid w:val="00E3154C"/>
    <w:rsid w:val="00E33B3E"/>
    <w:rsid w:val="00E470D4"/>
    <w:rsid w:val="00E47F72"/>
    <w:rsid w:val="00E51348"/>
    <w:rsid w:val="00E54184"/>
    <w:rsid w:val="00E54A2C"/>
    <w:rsid w:val="00E54F5E"/>
    <w:rsid w:val="00E55199"/>
    <w:rsid w:val="00E638F2"/>
    <w:rsid w:val="00E64DF4"/>
    <w:rsid w:val="00E6757C"/>
    <w:rsid w:val="00E67FDC"/>
    <w:rsid w:val="00E67FE1"/>
    <w:rsid w:val="00E70DD7"/>
    <w:rsid w:val="00E740F9"/>
    <w:rsid w:val="00E74EEB"/>
    <w:rsid w:val="00E761CA"/>
    <w:rsid w:val="00E77CA3"/>
    <w:rsid w:val="00E82870"/>
    <w:rsid w:val="00E82C05"/>
    <w:rsid w:val="00E84B57"/>
    <w:rsid w:val="00E869F4"/>
    <w:rsid w:val="00E8785A"/>
    <w:rsid w:val="00E9129B"/>
    <w:rsid w:val="00E917F5"/>
    <w:rsid w:val="00E93982"/>
    <w:rsid w:val="00E95082"/>
    <w:rsid w:val="00E95631"/>
    <w:rsid w:val="00EA1D6B"/>
    <w:rsid w:val="00EA4C2E"/>
    <w:rsid w:val="00EA7A29"/>
    <w:rsid w:val="00EB0C6E"/>
    <w:rsid w:val="00EB12A8"/>
    <w:rsid w:val="00EB1387"/>
    <w:rsid w:val="00EB2089"/>
    <w:rsid w:val="00EB2525"/>
    <w:rsid w:val="00EB31A0"/>
    <w:rsid w:val="00EB412D"/>
    <w:rsid w:val="00EB500D"/>
    <w:rsid w:val="00EC1039"/>
    <w:rsid w:val="00EC16BD"/>
    <w:rsid w:val="00EC1E46"/>
    <w:rsid w:val="00EC4054"/>
    <w:rsid w:val="00ED0944"/>
    <w:rsid w:val="00ED12E5"/>
    <w:rsid w:val="00ED773A"/>
    <w:rsid w:val="00EE1570"/>
    <w:rsid w:val="00EE381B"/>
    <w:rsid w:val="00EE68D7"/>
    <w:rsid w:val="00EE739A"/>
    <w:rsid w:val="00EF22CD"/>
    <w:rsid w:val="00EF39FC"/>
    <w:rsid w:val="00EF420A"/>
    <w:rsid w:val="00EF7E3B"/>
    <w:rsid w:val="00EF7EC3"/>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6BE9"/>
    <w:rsid w:val="00F20B19"/>
    <w:rsid w:val="00F2405B"/>
    <w:rsid w:val="00F25680"/>
    <w:rsid w:val="00F2600F"/>
    <w:rsid w:val="00F26CDE"/>
    <w:rsid w:val="00F30E5E"/>
    <w:rsid w:val="00F31FA2"/>
    <w:rsid w:val="00F321B8"/>
    <w:rsid w:val="00F34016"/>
    <w:rsid w:val="00F3579B"/>
    <w:rsid w:val="00F449B6"/>
    <w:rsid w:val="00F45BB1"/>
    <w:rsid w:val="00F4771D"/>
    <w:rsid w:val="00F50530"/>
    <w:rsid w:val="00F51281"/>
    <w:rsid w:val="00F5199F"/>
    <w:rsid w:val="00F52064"/>
    <w:rsid w:val="00F577E6"/>
    <w:rsid w:val="00F611B1"/>
    <w:rsid w:val="00F64899"/>
    <w:rsid w:val="00F65629"/>
    <w:rsid w:val="00F677C7"/>
    <w:rsid w:val="00F71BE2"/>
    <w:rsid w:val="00F73B49"/>
    <w:rsid w:val="00F7493B"/>
    <w:rsid w:val="00F74DA6"/>
    <w:rsid w:val="00F804EE"/>
    <w:rsid w:val="00F84E66"/>
    <w:rsid w:val="00F85EE6"/>
    <w:rsid w:val="00F93B39"/>
    <w:rsid w:val="00F94DF0"/>
    <w:rsid w:val="00FA1A97"/>
    <w:rsid w:val="00FA7AE7"/>
    <w:rsid w:val="00FB0AFB"/>
    <w:rsid w:val="00FB33E0"/>
    <w:rsid w:val="00FB37F2"/>
    <w:rsid w:val="00FB38FB"/>
    <w:rsid w:val="00FB4620"/>
    <w:rsid w:val="00FB54DF"/>
    <w:rsid w:val="00FB5E04"/>
    <w:rsid w:val="00FB64F7"/>
    <w:rsid w:val="00FC383A"/>
    <w:rsid w:val="00FC3971"/>
    <w:rsid w:val="00FC4F6A"/>
    <w:rsid w:val="00FC54FE"/>
    <w:rsid w:val="00FD0293"/>
    <w:rsid w:val="00FD04E9"/>
    <w:rsid w:val="00FD1A68"/>
    <w:rsid w:val="00FD34DF"/>
    <w:rsid w:val="00FD5295"/>
    <w:rsid w:val="00FD5436"/>
    <w:rsid w:val="00FE304E"/>
    <w:rsid w:val="00FE39DB"/>
    <w:rsid w:val="00FE40BC"/>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21"/>
    <o:shapelayout v:ext="edit">
      <o:idmap v:ext="edit" data="1"/>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5"/>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styleId="Nerazreenaomemba">
    <w:name w:val="Unresolved Mention"/>
    <w:basedOn w:val="Privzetapisavaodstavka"/>
    <w:uiPriority w:val="99"/>
    <w:semiHidden/>
    <w:unhideWhenUsed/>
    <w:rsid w:val="000C4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9836221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23-01-0530"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1.jpg@01D95276.388EC70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8426</Words>
  <Characters>50396</Characters>
  <Application>Microsoft Office Word</Application>
  <DocSecurity>0</DocSecurity>
  <Lines>419</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2023-05-29T11:31:00Z</dcterms:created>
  <dcterms:modified xsi:type="dcterms:W3CDTF">2023-05-29T12:39:00Z</dcterms:modified>
</cp:coreProperties>
</file>